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E8049D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8049D" w:rsidRPr="000D67A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8049D" w:rsidRPr="00E8049D" w:rsidRDefault="00E8049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8049D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E8049D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E8049D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8049D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E8049D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E8049D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8049D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846AB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846AB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846AB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846ABF">
        <w:rPr>
          <w:b/>
          <w:sz w:val="24"/>
          <w:szCs w:val="24"/>
        </w:rPr>
        <w:t xml:space="preserve">на право заключения </w:t>
      </w:r>
      <w:r w:rsidR="00E8049D" w:rsidRPr="00846ABF">
        <w:rPr>
          <w:b/>
          <w:sz w:val="24"/>
          <w:szCs w:val="24"/>
        </w:rPr>
        <w:t>Договора на оказание услуг по повышению квалификации персонала в форме тренингов для нужд ПАО «МРСК Центра»</w:t>
      </w:r>
    </w:p>
    <w:p w:rsidR="007556FF" w:rsidRPr="00846AB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846AB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846ABF">
        <w:rPr>
          <w:rFonts w:ascii="Times New Roman" w:eastAsia="Times New Roman" w:hAnsi="Times New Roman" w:cs="Times New Roman"/>
          <w:b/>
          <w:caps/>
        </w:rPr>
        <w:t>,</w:t>
      </w:r>
      <w:r w:rsidRPr="00846AB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846AB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846AB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846ABF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80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846ABF">
        <w:rPr>
          <w:noProof/>
        </w:rPr>
        <w:t>92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846AB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 xml:space="preserve">Общие сведения о </w:t>
      </w:r>
      <w:r w:rsidRPr="00846ABF">
        <w:t>процедуре запроса предложений</w:t>
      </w:r>
      <w:bookmarkEnd w:id="9"/>
    </w:p>
    <w:p w:rsidR="005B75A6" w:rsidRPr="00140D25" w:rsidRDefault="00717F60" w:rsidP="004F05B8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  <w:u w:val="single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46AB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846ABF">
        <w:rPr>
          <w:iCs/>
          <w:sz w:val="24"/>
          <w:szCs w:val="24"/>
        </w:rPr>
        <w:t>– ПАО «МРСК Центра» (далее – Заказчик или Организатор)</w:t>
      </w:r>
      <w:r w:rsidRPr="00846ABF">
        <w:rPr>
          <w:iCs/>
          <w:sz w:val="24"/>
          <w:szCs w:val="24"/>
        </w:rPr>
        <w:t xml:space="preserve"> (почтовый адрес:</w:t>
      </w:r>
      <w:r w:rsidR="007556FF" w:rsidRPr="00846ABF">
        <w:rPr>
          <w:iCs/>
          <w:sz w:val="24"/>
          <w:szCs w:val="24"/>
        </w:rPr>
        <w:t xml:space="preserve"> РФ, 127018, г. Москва, ул. 2-я Ямская, 4</w:t>
      </w:r>
      <w:r w:rsidR="00EC1043" w:rsidRPr="00846ABF">
        <w:rPr>
          <w:iCs/>
          <w:sz w:val="24"/>
          <w:szCs w:val="24"/>
        </w:rPr>
        <w:t>, с</w:t>
      </w:r>
      <w:r w:rsidRPr="00846ABF">
        <w:rPr>
          <w:iCs/>
          <w:sz w:val="24"/>
          <w:szCs w:val="24"/>
        </w:rPr>
        <w:t xml:space="preserve">екретарь Закупочной комиссии – </w:t>
      </w:r>
      <w:r w:rsidR="007556FF" w:rsidRPr="00846AB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846ABF">
        <w:rPr>
          <w:snapToGrid w:val="0"/>
          <w:sz w:val="24"/>
          <w:szCs w:val="24"/>
        </w:rPr>
        <w:t xml:space="preserve">Горностаева </w:t>
      </w:r>
      <w:r w:rsidR="007556FF" w:rsidRPr="00846ABF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846ABF">
        <w:rPr>
          <w:sz w:val="24"/>
          <w:szCs w:val="24"/>
        </w:rPr>
        <w:t xml:space="preserve">адрес электронной почты: </w:t>
      </w:r>
      <w:hyperlink r:id="rId17" w:history="1">
        <w:r w:rsidR="00671D02" w:rsidRPr="00846ABF">
          <w:rPr>
            <w:rStyle w:val="a7"/>
            <w:sz w:val="24"/>
            <w:szCs w:val="24"/>
          </w:rPr>
          <w:t>Gornostaeva.TV@mrsk-1.ru</w:t>
        </w:r>
      </w:hyperlink>
      <w:r w:rsidRPr="00846ABF">
        <w:rPr>
          <w:iCs/>
          <w:sz w:val="24"/>
          <w:szCs w:val="24"/>
        </w:rPr>
        <w:t>, ответственное лицо –</w:t>
      </w:r>
      <w:r w:rsidRPr="00846ABF">
        <w:rPr>
          <w:sz w:val="24"/>
          <w:szCs w:val="24"/>
        </w:rPr>
        <w:t xml:space="preserve"> </w:t>
      </w:r>
      <w:r w:rsidR="004F05B8" w:rsidRPr="00846ABF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18" w:history="1">
        <w:r w:rsidR="004F05B8" w:rsidRPr="00846ABF">
          <w:rPr>
            <w:rStyle w:val="a7"/>
            <w:sz w:val="24"/>
            <w:szCs w:val="24"/>
          </w:rPr>
          <w:t>Poddubskaya.kv@mrsk-1.ru</w:t>
        </w:r>
      </w:hyperlink>
      <w:r w:rsidR="004F05B8" w:rsidRPr="00846ABF">
        <w:rPr>
          <w:sz w:val="24"/>
          <w:szCs w:val="24"/>
        </w:rPr>
        <w:t xml:space="preserve">. </w:t>
      </w:r>
      <w:r w:rsidR="004B5EB3" w:rsidRPr="00846ABF">
        <w:rPr>
          <w:iCs/>
          <w:sz w:val="24"/>
          <w:szCs w:val="24"/>
        </w:rPr>
        <w:t>Извещени</w:t>
      </w:r>
      <w:r w:rsidRPr="00846ABF">
        <w:rPr>
          <w:iCs/>
          <w:sz w:val="24"/>
          <w:szCs w:val="24"/>
        </w:rPr>
        <w:t>ем</w:t>
      </w:r>
      <w:r w:rsidRPr="00846ABF">
        <w:rPr>
          <w:sz w:val="24"/>
          <w:szCs w:val="24"/>
        </w:rPr>
        <w:t xml:space="preserve"> о проведении открытого </w:t>
      </w:r>
      <w:r w:rsidRPr="00846ABF">
        <w:rPr>
          <w:iCs/>
          <w:sz w:val="24"/>
          <w:szCs w:val="24"/>
        </w:rPr>
        <w:t>запроса предложений</w:t>
      </w:r>
      <w:r w:rsidRPr="00846ABF">
        <w:rPr>
          <w:sz w:val="24"/>
          <w:szCs w:val="24"/>
        </w:rPr>
        <w:t xml:space="preserve">, опубликованным </w:t>
      </w:r>
      <w:r w:rsidRPr="00846ABF">
        <w:rPr>
          <w:b/>
          <w:sz w:val="24"/>
          <w:szCs w:val="24"/>
        </w:rPr>
        <w:t>«</w:t>
      </w:r>
      <w:r w:rsidR="004F05B8" w:rsidRPr="00846ABF">
        <w:rPr>
          <w:b/>
          <w:sz w:val="24"/>
          <w:szCs w:val="24"/>
        </w:rPr>
        <w:t>29</w:t>
      </w:r>
      <w:r w:rsidRPr="00846ABF">
        <w:rPr>
          <w:b/>
          <w:sz w:val="24"/>
          <w:szCs w:val="24"/>
        </w:rPr>
        <w:t xml:space="preserve">» </w:t>
      </w:r>
      <w:r w:rsidR="004F05B8" w:rsidRPr="00846ABF">
        <w:rPr>
          <w:b/>
          <w:sz w:val="24"/>
          <w:szCs w:val="24"/>
        </w:rPr>
        <w:t>июня</w:t>
      </w:r>
      <w:r w:rsidRPr="00846ABF">
        <w:rPr>
          <w:b/>
          <w:sz w:val="24"/>
          <w:szCs w:val="24"/>
        </w:rPr>
        <w:t xml:space="preserve"> </w:t>
      </w:r>
      <w:r w:rsidR="009C6DFC" w:rsidRPr="00846ABF">
        <w:rPr>
          <w:b/>
          <w:sz w:val="24"/>
          <w:szCs w:val="24"/>
        </w:rPr>
        <w:t>2018</w:t>
      </w:r>
      <w:r w:rsidRPr="00846ABF">
        <w:rPr>
          <w:b/>
          <w:sz w:val="24"/>
          <w:szCs w:val="24"/>
        </w:rPr>
        <w:t xml:space="preserve"> г.</w:t>
      </w:r>
      <w:r w:rsidRPr="00846ABF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846ABF">
          <w:rPr>
            <w:rStyle w:val="a7"/>
            <w:sz w:val="24"/>
            <w:szCs w:val="24"/>
          </w:rPr>
          <w:t>www.zakupki.</w:t>
        </w:r>
        <w:r w:rsidR="00345CCA" w:rsidRPr="00846ABF">
          <w:rPr>
            <w:rStyle w:val="a7"/>
            <w:sz w:val="24"/>
            <w:szCs w:val="24"/>
            <w:lang w:val="en-US"/>
          </w:rPr>
          <w:t>gov</w:t>
        </w:r>
        <w:r w:rsidR="00345CCA" w:rsidRPr="00846ABF">
          <w:rPr>
            <w:rStyle w:val="a7"/>
            <w:sz w:val="24"/>
            <w:szCs w:val="24"/>
          </w:rPr>
          <w:t>.ru</w:t>
        </w:r>
      </w:hyperlink>
      <w:r w:rsidRPr="00846ABF">
        <w:rPr>
          <w:sz w:val="24"/>
          <w:szCs w:val="24"/>
        </w:rPr>
        <w:t>),</w:t>
      </w:r>
      <w:r w:rsidR="009D7F01" w:rsidRPr="00846ABF">
        <w:rPr>
          <w:iCs/>
          <w:sz w:val="24"/>
          <w:szCs w:val="24"/>
        </w:rPr>
        <w:t xml:space="preserve"> </w:t>
      </w:r>
      <w:r w:rsidR="009D7F01" w:rsidRPr="00846ABF">
        <w:rPr>
          <w:sz w:val="24"/>
          <w:szCs w:val="24"/>
        </w:rPr>
        <w:t xml:space="preserve">на сайте </w:t>
      </w:r>
      <w:r w:rsidR="007556FF" w:rsidRPr="00846ABF">
        <w:rPr>
          <w:iCs/>
          <w:sz w:val="24"/>
          <w:szCs w:val="24"/>
        </w:rPr>
        <w:t>ПАО «МРСК Центра»</w:t>
      </w:r>
      <w:r w:rsidR="009D7F01" w:rsidRPr="00846ABF">
        <w:rPr>
          <w:sz w:val="24"/>
          <w:szCs w:val="24"/>
        </w:rPr>
        <w:t xml:space="preserve"> (</w:t>
      </w:r>
      <w:hyperlink r:id="rId20" w:history="1">
        <w:r w:rsidR="007556FF" w:rsidRPr="00846ABF">
          <w:rPr>
            <w:rStyle w:val="a7"/>
            <w:sz w:val="24"/>
            <w:szCs w:val="24"/>
          </w:rPr>
          <w:t>www.mrsk-1.ru</w:t>
        </w:r>
      </w:hyperlink>
      <w:r w:rsidR="00862664" w:rsidRPr="00846ABF">
        <w:rPr>
          <w:sz w:val="24"/>
          <w:szCs w:val="24"/>
        </w:rPr>
        <w:t>)</w:t>
      </w:r>
      <w:r w:rsidR="00702B2C" w:rsidRPr="00846ABF">
        <w:rPr>
          <w:sz w:val="24"/>
          <w:szCs w:val="24"/>
        </w:rPr>
        <w:t xml:space="preserve">, на сайте ЭТП, указанном в п. </w:t>
      </w:r>
      <w:r w:rsidR="00402725" w:rsidRPr="00846ABF">
        <w:fldChar w:fldCharType="begin"/>
      </w:r>
      <w:r w:rsidR="00402725" w:rsidRPr="00846ABF">
        <w:instrText xml:space="preserve"> REF _Ref440269836 \r \h  \* MERGEFORMAT </w:instrText>
      </w:r>
      <w:r w:rsidR="00402725" w:rsidRPr="00846ABF">
        <w:fldChar w:fldCharType="separate"/>
      </w:r>
      <w:r w:rsidR="005071F6" w:rsidRPr="00846ABF">
        <w:rPr>
          <w:sz w:val="24"/>
          <w:szCs w:val="24"/>
        </w:rPr>
        <w:t>1.1.2</w:t>
      </w:r>
      <w:r w:rsidR="00402725" w:rsidRPr="00846ABF">
        <w:fldChar w:fldCharType="end"/>
      </w:r>
      <w:r w:rsidR="00702B2C" w:rsidRPr="00846ABF">
        <w:rPr>
          <w:sz w:val="24"/>
          <w:szCs w:val="24"/>
        </w:rPr>
        <w:t xml:space="preserve"> настоящей Документации,</w:t>
      </w:r>
      <w:r w:rsidR="009A7733" w:rsidRPr="00846ABF">
        <w:rPr>
          <w:iCs/>
          <w:sz w:val="24"/>
          <w:szCs w:val="24"/>
        </w:rPr>
        <w:t xml:space="preserve"> </w:t>
      </w:r>
      <w:r w:rsidRPr="00846ABF">
        <w:rPr>
          <w:iCs/>
          <w:sz w:val="24"/>
          <w:szCs w:val="24"/>
        </w:rPr>
        <w:t>приг</w:t>
      </w:r>
      <w:r w:rsidRPr="00846ABF">
        <w:rPr>
          <w:sz w:val="24"/>
          <w:szCs w:val="24"/>
        </w:rPr>
        <w:t>ласило юридических лиц</w:t>
      </w:r>
      <w:r w:rsidR="005B75A6" w:rsidRPr="00846ABF">
        <w:rPr>
          <w:sz w:val="24"/>
          <w:szCs w:val="24"/>
        </w:rPr>
        <w:t xml:space="preserve"> и физических лиц (в т.</w:t>
      </w:r>
      <w:r w:rsidR="003129D4" w:rsidRPr="00846ABF">
        <w:rPr>
          <w:sz w:val="24"/>
          <w:szCs w:val="24"/>
        </w:rPr>
        <w:t xml:space="preserve"> </w:t>
      </w:r>
      <w:r w:rsidR="005B75A6" w:rsidRPr="00846ABF">
        <w:rPr>
          <w:sz w:val="24"/>
          <w:szCs w:val="24"/>
        </w:rPr>
        <w:t xml:space="preserve">ч. индивидуальных </w:t>
      </w:r>
      <w:r w:rsidR="005B75A6" w:rsidRPr="00140D25">
        <w:rPr>
          <w:sz w:val="24"/>
          <w:szCs w:val="24"/>
        </w:rPr>
        <w:t>предпринимателей)</w:t>
      </w:r>
      <w:r w:rsidR="00DC6125" w:rsidRPr="00140D25">
        <w:rPr>
          <w:sz w:val="24"/>
          <w:szCs w:val="24"/>
        </w:rPr>
        <w:t xml:space="preserve"> (далее - Участники)</w:t>
      </w:r>
      <w:r w:rsidR="009D7F01" w:rsidRPr="00140D25">
        <w:rPr>
          <w:sz w:val="24"/>
          <w:szCs w:val="24"/>
        </w:rPr>
        <w:t xml:space="preserve"> </w:t>
      </w:r>
      <w:r w:rsidR="004B5EB3" w:rsidRPr="00140D25">
        <w:rPr>
          <w:sz w:val="24"/>
          <w:szCs w:val="24"/>
        </w:rPr>
        <w:t>к участию в процедуре О</w:t>
      </w:r>
      <w:r w:rsidRPr="00140D2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140D25">
        <w:rPr>
          <w:sz w:val="24"/>
          <w:szCs w:val="24"/>
        </w:rPr>
        <w:t xml:space="preserve">на право заключения </w:t>
      </w:r>
      <w:r w:rsidR="004F05B8" w:rsidRPr="00140D25">
        <w:rPr>
          <w:iCs/>
          <w:sz w:val="24"/>
          <w:szCs w:val="24"/>
        </w:rPr>
        <w:t>Договора</w:t>
      </w:r>
      <w:r w:rsidR="004F05B8" w:rsidRPr="00140D25">
        <w:rPr>
          <w:sz w:val="24"/>
          <w:szCs w:val="24"/>
        </w:rPr>
        <w:t xml:space="preserve"> на оказание услуг по повышению квалификации персонала в форме тренингов для нужд ПАО «МРСК Центра», расположенного по адресу: </w:t>
      </w:r>
      <w:r w:rsidR="004F05B8" w:rsidRPr="00140D25">
        <w:rPr>
          <w:iCs/>
          <w:sz w:val="24"/>
          <w:szCs w:val="24"/>
        </w:rPr>
        <w:t>РФ, 127018, г. Москва, ул. 2-я Ямская, 4</w:t>
      </w:r>
      <w:r w:rsidRPr="00140D2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140D2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40D25">
        <w:rPr>
          <w:sz w:val="24"/>
          <w:szCs w:val="24"/>
        </w:rPr>
        <w:t xml:space="preserve">Настоящий </w:t>
      </w:r>
      <w:r w:rsidR="004B5EB3" w:rsidRPr="00140D25">
        <w:rPr>
          <w:sz w:val="24"/>
          <w:szCs w:val="24"/>
        </w:rPr>
        <w:t>З</w:t>
      </w:r>
      <w:r w:rsidRPr="00140D2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40D25">
        <w:rPr>
          <w:sz w:val="24"/>
          <w:szCs w:val="24"/>
        </w:rPr>
        <w:t>электронной торговой площадк</w:t>
      </w:r>
      <w:r w:rsidR="00414AB1" w:rsidRPr="00140D25">
        <w:rPr>
          <w:sz w:val="24"/>
          <w:szCs w:val="24"/>
        </w:rPr>
        <w:t>и</w:t>
      </w:r>
      <w:r w:rsidR="00702B2C" w:rsidRPr="00140D25">
        <w:rPr>
          <w:sz w:val="24"/>
          <w:szCs w:val="24"/>
        </w:rPr>
        <w:t xml:space="preserve"> </w:t>
      </w:r>
      <w:r w:rsidR="000D70B6" w:rsidRPr="00140D25">
        <w:rPr>
          <w:sz w:val="24"/>
          <w:szCs w:val="24"/>
        </w:rPr>
        <w:t>П</w:t>
      </w:r>
      <w:r w:rsidR="00702B2C" w:rsidRPr="00140D25">
        <w:rPr>
          <w:sz w:val="24"/>
          <w:szCs w:val="24"/>
        </w:rPr>
        <w:t xml:space="preserve">АО «Россети» </w:t>
      </w:r>
      <w:hyperlink r:id="rId21" w:history="1">
        <w:r w:rsidR="00702B2C" w:rsidRPr="00140D25">
          <w:rPr>
            <w:rStyle w:val="a7"/>
            <w:sz w:val="24"/>
            <w:szCs w:val="24"/>
          </w:rPr>
          <w:t>www.b2b-mrsk.ru</w:t>
        </w:r>
      </w:hyperlink>
      <w:r w:rsidR="00862664" w:rsidRPr="00140D25">
        <w:rPr>
          <w:sz w:val="24"/>
          <w:szCs w:val="24"/>
        </w:rPr>
        <w:t xml:space="preserve"> </w:t>
      </w:r>
      <w:r w:rsidR="00702B2C" w:rsidRPr="00140D25">
        <w:rPr>
          <w:sz w:val="24"/>
          <w:szCs w:val="24"/>
        </w:rPr>
        <w:t>(далее — ЭТП)</w:t>
      </w:r>
      <w:r w:rsidR="005B75A6" w:rsidRPr="00140D25">
        <w:rPr>
          <w:sz w:val="24"/>
          <w:szCs w:val="24"/>
        </w:rPr>
        <w:t>.</w:t>
      </w:r>
      <w:bookmarkEnd w:id="14"/>
    </w:p>
    <w:p w:rsidR="00717F60" w:rsidRPr="00140D2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40D25">
        <w:rPr>
          <w:sz w:val="24"/>
          <w:szCs w:val="24"/>
        </w:rPr>
        <w:t>Заказчик</w:t>
      </w:r>
      <w:r w:rsidR="00702B2C" w:rsidRPr="00140D25">
        <w:rPr>
          <w:sz w:val="24"/>
          <w:szCs w:val="24"/>
        </w:rPr>
        <w:t xml:space="preserve">: </w:t>
      </w:r>
      <w:r w:rsidRPr="00140D25">
        <w:rPr>
          <w:sz w:val="24"/>
          <w:szCs w:val="24"/>
        </w:rPr>
        <w:t xml:space="preserve"> </w:t>
      </w:r>
      <w:r w:rsidR="00702B2C" w:rsidRPr="00140D25">
        <w:rPr>
          <w:iCs/>
          <w:sz w:val="24"/>
          <w:szCs w:val="24"/>
        </w:rPr>
        <w:t>ПАО «МРСК Центра».</w:t>
      </w:r>
      <w:r w:rsidRPr="00140D25">
        <w:rPr>
          <w:rStyle w:val="aa"/>
          <w:sz w:val="24"/>
          <w:szCs w:val="24"/>
        </w:rPr>
        <w:t xml:space="preserve"> </w:t>
      </w:r>
      <w:bookmarkEnd w:id="15"/>
    </w:p>
    <w:p w:rsidR="008C4223" w:rsidRPr="00140D25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140D25">
        <w:rPr>
          <w:sz w:val="24"/>
          <w:szCs w:val="24"/>
        </w:rPr>
        <w:t>Предмет З</w:t>
      </w:r>
      <w:r w:rsidR="00717F60" w:rsidRPr="00140D25">
        <w:rPr>
          <w:sz w:val="24"/>
          <w:szCs w:val="24"/>
        </w:rPr>
        <w:t>апроса предложений</w:t>
      </w:r>
      <w:r w:rsidR="00702B2C" w:rsidRPr="00140D25">
        <w:rPr>
          <w:sz w:val="24"/>
          <w:szCs w:val="24"/>
        </w:rPr>
        <w:t>:</w:t>
      </w:r>
      <w:bookmarkEnd w:id="16"/>
    </w:p>
    <w:p w:rsidR="00A40714" w:rsidRPr="00140D2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40D25">
        <w:rPr>
          <w:b/>
          <w:sz w:val="24"/>
          <w:szCs w:val="24"/>
          <w:u w:val="single"/>
        </w:rPr>
        <w:t>Лот №1:</w:t>
      </w:r>
      <w:r w:rsidR="00717F60" w:rsidRPr="00140D25">
        <w:rPr>
          <w:sz w:val="24"/>
          <w:szCs w:val="24"/>
        </w:rPr>
        <w:t xml:space="preserve"> право </w:t>
      </w:r>
      <w:r w:rsidR="004F05B8" w:rsidRPr="00140D25">
        <w:rPr>
          <w:sz w:val="24"/>
          <w:szCs w:val="24"/>
        </w:rPr>
        <w:t xml:space="preserve">на </w:t>
      </w:r>
      <w:r w:rsidR="00717F60" w:rsidRPr="00140D25">
        <w:rPr>
          <w:sz w:val="24"/>
          <w:szCs w:val="24"/>
        </w:rPr>
        <w:t>заключени</w:t>
      </w:r>
      <w:r w:rsidR="004F05B8" w:rsidRPr="00140D25">
        <w:rPr>
          <w:sz w:val="24"/>
          <w:szCs w:val="24"/>
        </w:rPr>
        <w:t>е</w:t>
      </w:r>
      <w:r w:rsidR="00717F60" w:rsidRPr="00140D25">
        <w:rPr>
          <w:sz w:val="24"/>
          <w:szCs w:val="24"/>
        </w:rPr>
        <w:t xml:space="preserve"> </w:t>
      </w:r>
      <w:r w:rsidR="004F05B8" w:rsidRPr="00140D25">
        <w:rPr>
          <w:iCs/>
          <w:sz w:val="24"/>
          <w:szCs w:val="24"/>
        </w:rPr>
        <w:t>Договора</w:t>
      </w:r>
      <w:r w:rsidR="004F05B8" w:rsidRPr="00140D25">
        <w:rPr>
          <w:sz w:val="24"/>
          <w:szCs w:val="24"/>
        </w:rPr>
        <w:t xml:space="preserve"> на оказание услуг по повышению квалификации персонала в форме тренингов для нужд ПАО «МРСК Центра</w:t>
      </w:r>
      <w:r w:rsidR="00862664" w:rsidRPr="00140D25">
        <w:rPr>
          <w:sz w:val="24"/>
          <w:szCs w:val="24"/>
        </w:rPr>
        <w:t>»</w:t>
      </w:r>
      <w:r w:rsidR="00702B2C" w:rsidRPr="00140D25">
        <w:rPr>
          <w:sz w:val="24"/>
          <w:szCs w:val="24"/>
        </w:rPr>
        <w:t>)</w:t>
      </w:r>
      <w:bookmarkEnd w:id="17"/>
      <w:r w:rsidR="00702B2C" w:rsidRPr="00140D25">
        <w:rPr>
          <w:sz w:val="24"/>
          <w:szCs w:val="24"/>
        </w:rPr>
        <w:t>.</w:t>
      </w:r>
    </w:p>
    <w:p w:rsidR="008C4223" w:rsidRPr="00140D25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40D25">
        <w:rPr>
          <w:sz w:val="24"/>
          <w:szCs w:val="24"/>
        </w:rPr>
        <w:t xml:space="preserve">Количество лотов: </w:t>
      </w:r>
      <w:r w:rsidRPr="00140D25">
        <w:rPr>
          <w:b/>
          <w:sz w:val="24"/>
          <w:szCs w:val="24"/>
        </w:rPr>
        <w:t>1 (один)</w:t>
      </w:r>
      <w:r w:rsidRPr="00140D25">
        <w:rPr>
          <w:sz w:val="24"/>
          <w:szCs w:val="24"/>
        </w:rPr>
        <w:t>.</w:t>
      </w:r>
    </w:p>
    <w:bookmarkEnd w:id="18"/>
    <w:p w:rsidR="00804801" w:rsidRPr="00140D25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40D25">
        <w:rPr>
          <w:sz w:val="24"/>
          <w:szCs w:val="24"/>
        </w:rPr>
        <w:t xml:space="preserve">Частичное </w:t>
      </w:r>
      <w:r w:rsidR="00366652" w:rsidRPr="00140D25">
        <w:rPr>
          <w:sz w:val="24"/>
          <w:szCs w:val="24"/>
        </w:rPr>
        <w:t xml:space="preserve">оказание </w:t>
      </w:r>
      <w:r w:rsidR="00AD3EBC" w:rsidRPr="00140D25">
        <w:rPr>
          <w:sz w:val="24"/>
          <w:szCs w:val="24"/>
        </w:rPr>
        <w:t>услуг</w:t>
      </w:r>
      <w:r w:rsidRPr="00140D25">
        <w:rPr>
          <w:sz w:val="24"/>
          <w:szCs w:val="24"/>
        </w:rPr>
        <w:t xml:space="preserve"> не допускается.</w:t>
      </w:r>
    </w:p>
    <w:p w:rsidR="00717F60" w:rsidRPr="00140D25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40D25">
        <w:rPr>
          <w:sz w:val="24"/>
          <w:szCs w:val="24"/>
        </w:rPr>
        <w:t>Сроки</w:t>
      </w:r>
      <w:r w:rsidR="00717F60" w:rsidRPr="00140D25">
        <w:rPr>
          <w:sz w:val="24"/>
          <w:szCs w:val="24"/>
        </w:rPr>
        <w:t xml:space="preserve"> </w:t>
      </w:r>
      <w:r w:rsidR="00366652" w:rsidRPr="00140D25">
        <w:rPr>
          <w:sz w:val="24"/>
          <w:szCs w:val="24"/>
        </w:rPr>
        <w:t>оказания услуг</w:t>
      </w:r>
      <w:r w:rsidR="00717F60" w:rsidRPr="00140D25">
        <w:rPr>
          <w:sz w:val="24"/>
          <w:szCs w:val="24"/>
        </w:rPr>
        <w:t xml:space="preserve">: </w:t>
      </w:r>
      <w:r w:rsidR="00231037" w:rsidRPr="00140D25">
        <w:rPr>
          <w:sz w:val="24"/>
          <w:szCs w:val="24"/>
        </w:rPr>
        <w:t>август-ноябрь 2018 года, в соответствии с Техническим заданием (Приложение №1 к настоящей документации)</w:t>
      </w:r>
      <w:r w:rsidR="00717F60" w:rsidRPr="00140D25">
        <w:rPr>
          <w:sz w:val="24"/>
          <w:szCs w:val="24"/>
        </w:rPr>
        <w:t>.</w:t>
      </w:r>
      <w:bookmarkEnd w:id="19"/>
    </w:p>
    <w:p w:rsidR="008D2928" w:rsidRPr="00140D2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40D25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40D25">
        <w:rPr>
          <w:sz w:val="24"/>
          <w:szCs w:val="24"/>
        </w:rPr>
        <w:t>территории Р</w:t>
      </w:r>
      <w:r w:rsidR="00A0540E" w:rsidRPr="00140D25">
        <w:rPr>
          <w:sz w:val="24"/>
          <w:szCs w:val="24"/>
        </w:rPr>
        <w:t xml:space="preserve">оссийской </w:t>
      </w:r>
      <w:r w:rsidR="00425F34" w:rsidRPr="00140D25">
        <w:rPr>
          <w:sz w:val="24"/>
          <w:szCs w:val="24"/>
        </w:rPr>
        <w:t>Ф</w:t>
      </w:r>
      <w:r w:rsidR="00A0540E" w:rsidRPr="00140D25">
        <w:rPr>
          <w:sz w:val="24"/>
          <w:szCs w:val="24"/>
        </w:rPr>
        <w:t>едерации</w:t>
      </w:r>
      <w:r w:rsidRPr="00140D25">
        <w:rPr>
          <w:sz w:val="24"/>
          <w:szCs w:val="24"/>
        </w:rPr>
        <w:t>.</w:t>
      </w:r>
      <w:bookmarkEnd w:id="20"/>
    </w:p>
    <w:p w:rsidR="00717F60" w:rsidRPr="00140D25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140D25">
        <w:rPr>
          <w:iCs/>
          <w:sz w:val="24"/>
          <w:szCs w:val="24"/>
        </w:rPr>
        <w:t xml:space="preserve">Форма и порядок оплаты: </w:t>
      </w:r>
      <w:r w:rsidR="00366652" w:rsidRPr="00140D25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140D25">
        <w:rPr>
          <w:iCs/>
          <w:sz w:val="24"/>
          <w:szCs w:val="24"/>
        </w:rPr>
        <w:t>.</w:t>
      </w:r>
      <w:bookmarkEnd w:id="21"/>
      <w:r w:rsidR="00691FB1" w:rsidRPr="00140D25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140D2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0D25">
        <w:rPr>
          <w:iCs/>
          <w:sz w:val="24"/>
          <w:szCs w:val="24"/>
        </w:rPr>
        <w:t xml:space="preserve">Порядок проведения </w:t>
      </w:r>
      <w:r w:rsidR="00C05EF6" w:rsidRPr="00140D25">
        <w:rPr>
          <w:iCs/>
          <w:sz w:val="24"/>
          <w:szCs w:val="24"/>
        </w:rPr>
        <w:t xml:space="preserve">запроса предложений </w:t>
      </w:r>
      <w:r w:rsidRPr="00140D25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40D25">
        <w:rPr>
          <w:sz w:val="24"/>
          <w:szCs w:val="24"/>
        </w:rPr>
        <w:t>заявок</w:t>
      </w:r>
      <w:r w:rsidRPr="00140D25">
        <w:rPr>
          <w:iCs/>
          <w:sz w:val="24"/>
          <w:szCs w:val="24"/>
        </w:rPr>
        <w:t>, приведены в разделе</w:t>
      </w:r>
      <w:r w:rsidR="00E71A48" w:rsidRPr="00140D25">
        <w:rPr>
          <w:iCs/>
          <w:sz w:val="24"/>
          <w:szCs w:val="24"/>
        </w:rPr>
        <w:t xml:space="preserve"> </w:t>
      </w:r>
      <w:r w:rsidR="007F30BA" w:rsidRPr="00140D25">
        <w:rPr>
          <w:iCs/>
          <w:sz w:val="24"/>
          <w:szCs w:val="24"/>
        </w:rPr>
        <w:fldChar w:fldCharType="begin"/>
      </w:r>
      <w:r w:rsidR="00E71A48" w:rsidRPr="00140D25">
        <w:rPr>
          <w:iCs/>
          <w:sz w:val="24"/>
          <w:szCs w:val="24"/>
        </w:rPr>
        <w:instrText xml:space="preserve"> REF _Ref311232052 \r \h </w:instrText>
      </w:r>
      <w:r w:rsidR="007F30BA" w:rsidRPr="00140D25">
        <w:rPr>
          <w:iCs/>
          <w:sz w:val="24"/>
          <w:szCs w:val="24"/>
        </w:rPr>
      </w:r>
      <w:r w:rsidR="00140D25">
        <w:rPr>
          <w:iCs/>
          <w:sz w:val="24"/>
          <w:szCs w:val="24"/>
        </w:rPr>
        <w:instrText xml:space="preserve"> \* MERGEFORMAT </w:instrText>
      </w:r>
      <w:r w:rsidR="007F30BA" w:rsidRPr="00140D25">
        <w:rPr>
          <w:iCs/>
          <w:sz w:val="24"/>
          <w:szCs w:val="24"/>
        </w:rPr>
        <w:fldChar w:fldCharType="separate"/>
      </w:r>
      <w:r w:rsidR="005071F6" w:rsidRPr="00140D25">
        <w:rPr>
          <w:iCs/>
          <w:sz w:val="24"/>
          <w:szCs w:val="24"/>
        </w:rPr>
        <w:t>3</w:t>
      </w:r>
      <w:r w:rsidR="007F30BA" w:rsidRPr="00140D25">
        <w:rPr>
          <w:iCs/>
          <w:sz w:val="24"/>
          <w:szCs w:val="24"/>
        </w:rPr>
        <w:fldChar w:fldCharType="end"/>
      </w:r>
      <w:r w:rsidR="00E71A48" w:rsidRPr="00140D25">
        <w:rPr>
          <w:iCs/>
          <w:sz w:val="24"/>
          <w:szCs w:val="24"/>
        </w:rPr>
        <w:t xml:space="preserve"> </w:t>
      </w:r>
      <w:r w:rsidRPr="00140D25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40D25">
        <w:rPr>
          <w:iCs/>
          <w:sz w:val="24"/>
          <w:szCs w:val="24"/>
        </w:rPr>
        <w:t>Д</w:t>
      </w:r>
      <w:r w:rsidRPr="00140D25">
        <w:rPr>
          <w:iCs/>
          <w:sz w:val="24"/>
          <w:szCs w:val="24"/>
        </w:rPr>
        <w:t xml:space="preserve">окументации). </w:t>
      </w:r>
      <w:r w:rsidRPr="00140D25">
        <w:rPr>
          <w:sz w:val="24"/>
          <w:szCs w:val="24"/>
        </w:rPr>
        <w:t xml:space="preserve">Подробные требования к </w:t>
      </w:r>
      <w:r w:rsidR="00366652" w:rsidRPr="00140D25">
        <w:rPr>
          <w:sz w:val="24"/>
          <w:szCs w:val="24"/>
        </w:rPr>
        <w:t>оказываемым услугам</w:t>
      </w:r>
      <w:r w:rsidR="00077FB6" w:rsidRPr="00140D25">
        <w:rPr>
          <w:sz w:val="24"/>
          <w:szCs w:val="24"/>
        </w:rPr>
        <w:t xml:space="preserve"> </w:t>
      </w:r>
      <w:r w:rsidRPr="00140D25">
        <w:rPr>
          <w:sz w:val="24"/>
          <w:szCs w:val="24"/>
        </w:rPr>
        <w:t>изложены в</w:t>
      </w:r>
      <w:r w:rsidR="00953802" w:rsidRPr="00140D25">
        <w:rPr>
          <w:sz w:val="24"/>
          <w:szCs w:val="24"/>
        </w:rPr>
        <w:t xml:space="preserve"> разделе </w:t>
      </w:r>
      <w:r w:rsidR="007F30BA" w:rsidRPr="00140D25">
        <w:rPr>
          <w:sz w:val="24"/>
          <w:szCs w:val="24"/>
        </w:rPr>
        <w:fldChar w:fldCharType="begin"/>
      </w:r>
      <w:r w:rsidR="008D2928" w:rsidRPr="00140D25">
        <w:rPr>
          <w:sz w:val="24"/>
          <w:szCs w:val="24"/>
        </w:rPr>
        <w:instrText xml:space="preserve"> REF _Ref440270568 \r \h </w:instrText>
      </w:r>
      <w:r w:rsidR="007F30BA" w:rsidRPr="00140D25">
        <w:rPr>
          <w:sz w:val="24"/>
          <w:szCs w:val="24"/>
        </w:rPr>
      </w:r>
      <w:r w:rsidR="00140D25">
        <w:rPr>
          <w:sz w:val="24"/>
          <w:szCs w:val="24"/>
        </w:rPr>
        <w:instrText xml:space="preserve"> \* MERGEFORMAT </w:instrText>
      </w:r>
      <w:r w:rsidR="007F30BA" w:rsidRPr="00140D25">
        <w:rPr>
          <w:sz w:val="24"/>
          <w:szCs w:val="24"/>
        </w:rPr>
        <w:fldChar w:fldCharType="separate"/>
      </w:r>
      <w:r w:rsidR="005071F6" w:rsidRPr="00140D25">
        <w:rPr>
          <w:sz w:val="24"/>
          <w:szCs w:val="24"/>
        </w:rPr>
        <w:t>4</w:t>
      </w:r>
      <w:r w:rsidR="007F30BA" w:rsidRPr="00140D25">
        <w:rPr>
          <w:sz w:val="24"/>
          <w:szCs w:val="24"/>
        </w:rPr>
        <w:fldChar w:fldCharType="end"/>
      </w:r>
      <w:r w:rsidRPr="00140D25">
        <w:rPr>
          <w:sz w:val="24"/>
          <w:szCs w:val="24"/>
        </w:rPr>
        <w:t>.</w:t>
      </w:r>
      <w:r w:rsidR="004B5EB3" w:rsidRPr="00140D25">
        <w:rPr>
          <w:sz w:val="24"/>
          <w:szCs w:val="24"/>
        </w:rPr>
        <w:t xml:space="preserve"> Проект</w:t>
      </w:r>
      <w:r w:rsidR="004B5EB3" w:rsidRPr="00140D25">
        <w:rPr>
          <w:iCs/>
          <w:sz w:val="24"/>
          <w:szCs w:val="24"/>
        </w:rPr>
        <w:t xml:space="preserve"> </w:t>
      </w:r>
      <w:r w:rsidR="00123C70" w:rsidRPr="00140D25">
        <w:rPr>
          <w:iCs/>
          <w:sz w:val="24"/>
          <w:szCs w:val="24"/>
        </w:rPr>
        <w:t>Договор</w:t>
      </w:r>
      <w:r w:rsidRPr="00140D25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40D25">
        <w:rPr>
          <w:iCs/>
          <w:sz w:val="24"/>
          <w:szCs w:val="24"/>
        </w:rPr>
        <w:t>З</w:t>
      </w:r>
      <w:r w:rsidR="00C05EF6" w:rsidRPr="00140D25">
        <w:rPr>
          <w:iCs/>
          <w:sz w:val="24"/>
          <w:szCs w:val="24"/>
        </w:rPr>
        <w:t>апроса предложений</w:t>
      </w:r>
      <w:r w:rsidRPr="00140D25">
        <w:rPr>
          <w:iCs/>
          <w:sz w:val="24"/>
          <w:szCs w:val="24"/>
        </w:rPr>
        <w:t xml:space="preserve">, приведен в разделе </w:t>
      </w:r>
      <w:r w:rsidR="00402725" w:rsidRPr="00140D25">
        <w:fldChar w:fldCharType="begin"/>
      </w:r>
      <w:r w:rsidR="00402725" w:rsidRPr="00140D25">
        <w:instrText xml:space="preserve"> REF _Ref305973574 \r \h  \* MERGEFORMAT </w:instrText>
      </w:r>
      <w:r w:rsidR="00402725" w:rsidRPr="00140D25">
        <w:fldChar w:fldCharType="separate"/>
      </w:r>
      <w:r w:rsidR="005071F6" w:rsidRPr="00140D25">
        <w:t>2</w:t>
      </w:r>
      <w:r w:rsidR="00402725" w:rsidRPr="00140D25">
        <w:fldChar w:fldCharType="end"/>
      </w:r>
      <w:r w:rsidR="004B5EB3" w:rsidRPr="00140D25">
        <w:rPr>
          <w:iCs/>
          <w:sz w:val="24"/>
          <w:szCs w:val="24"/>
        </w:rPr>
        <w:t>.</w:t>
      </w:r>
      <w:r w:rsidRPr="00140D25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40D25">
        <w:rPr>
          <w:iCs/>
          <w:sz w:val="24"/>
          <w:szCs w:val="24"/>
        </w:rPr>
        <w:t xml:space="preserve">подготовить </w:t>
      </w:r>
      <w:r w:rsidR="004B5EB3" w:rsidRPr="00140D25">
        <w:rPr>
          <w:iCs/>
          <w:sz w:val="24"/>
          <w:szCs w:val="24"/>
        </w:rPr>
        <w:lastRenderedPageBreak/>
        <w:t>и подать в составе Заявк</w:t>
      </w:r>
      <w:r w:rsidR="00953802" w:rsidRPr="00140D25">
        <w:rPr>
          <w:iCs/>
          <w:sz w:val="24"/>
          <w:szCs w:val="24"/>
        </w:rPr>
        <w:t xml:space="preserve">и, приведены в разделе </w:t>
      </w:r>
      <w:r w:rsidR="007F30BA" w:rsidRPr="00140D25">
        <w:rPr>
          <w:iCs/>
          <w:sz w:val="24"/>
          <w:szCs w:val="24"/>
        </w:rPr>
        <w:fldChar w:fldCharType="begin"/>
      </w:r>
      <w:r w:rsidR="008D2928" w:rsidRPr="00140D25">
        <w:rPr>
          <w:iCs/>
          <w:sz w:val="24"/>
          <w:szCs w:val="24"/>
        </w:rPr>
        <w:instrText xml:space="preserve"> REF _Ref440270602 \r \h </w:instrText>
      </w:r>
      <w:r w:rsidR="007F30BA" w:rsidRPr="00140D25">
        <w:rPr>
          <w:iCs/>
          <w:sz w:val="24"/>
          <w:szCs w:val="24"/>
        </w:rPr>
      </w:r>
      <w:r w:rsidR="00140D25">
        <w:rPr>
          <w:iCs/>
          <w:sz w:val="24"/>
          <w:szCs w:val="24"/>
        </w:rPr>
        <w:instrText xml:space="preserve"> \* MERGEFORMAT </w:instrText>
      </w:r>
      <w:r w:rsidR="007F30BA" w:rsidRPr="00140D25">
        <w:rPr>
          <w:iCs/>
          <w:sz w:val="24"/>
          <w:szCs w:val="24"/>
        </w:rPr>
        <w:fldChar w:fldCharType="separate"/>
      </w:r>
      <w:r w:rsidR="005071F6" w:rsidRPr="00140D25">
        <w:rPr>
          <w:iCs/>
          <w:sz w:val="24"/>
          <w:szCs w:val="24"/>
        </w:rPr>
        <w:t>5</w:t>
      </w:r>
      <w:r w:rsidR="007F30BA" w:rsidRPr="00140D25">
        <w:rPr>
          <w:iCs/>
          <w:sz w:val="24"/>
          <w:szCs w:val="24"/>
        </w:rPr>
        <w:fldChar w:fldCharType="end"/>
      </w:r>
      <w:r w:rsidR="004B5EB3" w:rsidRPr="00140D25">
        <w:rPr>
          <w:sz w:val="24"/>
          <w:szCs w:val="24"/>
        </w:rPr>
        <w:t>.</w:t>
      </w:r>
    </w:p>
    <w:p w:rsidR="002A47D1" w:rsidRPr="00140D25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0D25">
        <w:rPr>
          <w:sz w:val="24"/>
          <w:szCs w:val="24"/>
        </w:rPr>
        <w:t xml:space="preserve">В случае, если </w:t>
      </w:r>
      <w:r w:rsidR="00366652" w:rsidRPr="00140D25">
        <w:rPr>
          <w:sz w:val="24"/>
          <w:szCs w:val="24"/>
        </w:rPr>
        <w:t>сроки оказания услуг, форма и порядок оплаты</w:t>
      </w:r>
      <w:r w:rsidRPr="00140D25">
        <w:rPr>
          <w:sz w:val="24"/>
          <w:szCs w:val="24"/>
        </w:rPr>
        <w:t xml:space="preserve">, указанные в п.п. </w:t>
      </w:r>
      <w:r w:rsidR="00402725" w:rsidRPr="00140D25">
        <w:fldChar w:fldCharType="begin"/>
      </w:r>
      <w:r w:rsidR="00402725" w:rsidRPr="00140D25">
        <w:instrText xml:space="preserve"> REF _Ref440270637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1.1.5</w:t>
      </w:r>
      <w:r w:rsidR="00402725" w:rsidRPr="00140D25">
        <w:fldChar w:fldCharType="end"/>
      </w:r>
      <w:r w:rsidRPr="00140D25">
        <w:rPr>
          <w:sz w:val="24"/>
          <w:szCs w:val="24"/>
        </w:rPr>
        <w:t xml:space="preserve">, </w:t>
      </w:r>
      <w:r w:rsidR="00402725" w:rsidRPr="00140D25">
        <w:fldChar w:fldCharType="begin"/>
      </w:r>
      <w:r w:rsidR="00402725" w:rsidRPr="00140D25">
        <w:instrText xml:space="preserve"> REF _Ref440270663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1.1.7</w:t>
      </w:r>
      <w:r w:rsidR="00402725" w:rsidRPr="00140D25">
        <w:fldChar w:fldCharType="end"/>
      </w:r>
      <w:r w:rsidRPr="00140D25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140D25">
        <w:rPr>
          <w:sz w:val="24"/>
          <w:szCs w:val="24"/>
        </w:rPr>
        <w:t>срокам оказания услуг, форме и порядку оплаты</w:t>
      </w:r>
      <w:r w:rsidRPr="00140D25">
        <w:rPr>
          <w:sz w:val="24"/>
          <w:szCs w:val="24"/>
        </w:rPr>
        <w:t>, указанным в Приложении №1 (Техническ</w:t>
      </w:r>
      <w:r w:rsidR="00A154B7" w:rsidRPr="00140D25">
        <w:rPr>
          <w:sz w:val="24"/>
          <w:szCs w:val="24"/>
        </w:rPr>
        <w:t>ом(</w:t>
      </w:r>
      <w:r w:rsidRPr="00140D25">
        <w:rPr>
          <w:sz w:val="24"/>
          <w:szCs w:val="24"/>
        </w:rPr>
        <w:t>их</w:t>
      </w:r>
      <w:r w:rsidR="00A154B7" w:rsidRPr="00140D25">
        <w:rPr>
          <w:sz w:val="24"/>
          <w:szCs w:val="24"/>
        </w:rPr>
        <w:t>)</w:t>
      </w:r>
      <w:r w:rsidRPr="00140D25">
        <w:rPr>
          <w:sz w:val="24"/>
          <w:szCs w:val="24"/>
        </w:rPr>
        <w:t xml:space="preserve"> задани</w:t>
      </w:r>
      <w:r w:rsidR="00A154B7" w:rsidRPr="00140D25">
        <w:rPr>
          <w:sz w:val="24"/>
          <w:szCs w:val="24"/>
        </w:rPr>
        <w:t>и(</w:t>
      </w:r>
      <w:r w:rsidRPr="00140D25">
        <w:rPr>
          <w:sz w:val="24"/>
          <w:szCs w:val="24"/>
        </w:rPr>
        <w:t>ях</w:t>
      </w:r>
      <w:r w:rsidR="00A154B7" w:rsidRPr="00140D25">
        <w:rPr>
          <w:sz w:val="24"/>
          <w:szCs w:val="24"/>
        </w:rPr>
        <w:t>)</w:t>
      </w:r>
      <w:r w:rsidRPr="00140D25">
        <w:rPr>
          <w:sz w:val="24"/>
          <w:szCs w:val="24"/>
        </w:rPr>
        <w:t xml:space="preserve">) </w:t>
      </w:r>
      <w:r w:rsidR="00254926" w:rsidRPr="00140D25">
        <w:rPr>
          <w:sz w:val="24"/>
          <w:szCs w:val="24"/>
        </w:rPr>
        <w:t>и/или в Приложении №2 (проекте Договора)</w:t>
      </w:r>
      <w:r w:rsidR="00254926" w:rsidRPr="00140D25">
        <w:rPr>
          <w:bCs w:val="0"/>
          <w:iCs/>
          <w:szCs w:val="24"/>
        </w:rPr>
        <w:t xml:space="preserve"> </w:t>
      </w:r>
      <w:r w:rsidRPr="00140D25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 w:rsidRPr="00140D25">
        <w:fldChar w:fldCharType="begin"/>
      </w:r>
      <w:r w:rsidR="00402725" w:rsidRPr="00140D25">
        <w:instrText xml:space="preserve"> REF _Ref440270637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1.1.5</w:t>
      </w:r>
      <w:r w:rsidR="00402725" w:rsidRPr="00140D25">
        <w:fldChar w:fldCharType="end"/>
      </w:r>
      <w:r w:rsidR="008D2928" w:rsidRPr="00140D25">
        <w:rPr>
          <w:sz w:val="24"/>
          <w:szCs w:val="24"/>
        </w:rPr>
        <w:t xml:space="preserve">, </w:t>
      </w:r>
      <w:r w:rsidR="00402725" w:rsidRPr="00140D25">
        <w:fldChar w:fldCharType="begin"/>
      </w:r>
      <w:r w:rsidR="00402725" w:rsidRPr="00140D25">
        <w:instrText xml:space="preserve"> REF _Ref440270663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1.1.7</w:t>
      </w:r>
      <w:r w:rsidR="00402725" w:rsidRPr="00140D25">
        <w:fldChar w:fldCharType="end"/>
      </w:r>
      <w:r w:rsidRPr="00140D25">
        <w:rPr>
          <w:sz w:val="24"/>
          <w:szCs w:val="24"/>
        </w:rPr>
        <w:t xml:space="preserve"> настоящей Документации.</w:t>
      </w:r>
    </w:p>
    <w:p w:rsidR="002A47D1" w:rsidRPr="00140D25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140D25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140D25">
        <w:rPr>
          <w:sz w:val="24"/>
          <w:szCs w:val="24"/>
        </w:rPr>
        <w:t xml:space="preserve">оказания услуг и </w:t>
      </w:r>
      <w:r w:rsidRPr="00140D25">
        <w:rPr>
          <w:sz w:val="24"/>
          <w:szCs w:val="24"/>
        </w:rPr>
        <w:t>оплаты, не хуже условий указанных в п.</w:t>
      </w:r>
      <w:r w:rsidR="005106E7" w:rsidRPr="00140D25">
        <w:rPr>
          <w:sz w:val="24"/>
          <w:szCs w:val="24"/>
        </w:rPr>
        <w:t xml:space="preserve"> </w:t>
      </w:r>
      <w:r w:rsidR="00402725" w:rsidRPr="00140D25">
        <w:fldChar w:fldCharType="begin"/>
      </w:r>
      <w:r w:rsidR="00402725" w:rsidRPr="00140D25">
        <w:instrText xml:space="preserve"> REF _Ref440270637 \r \h  \* MERGEFORMAT </w:instrText>
      </w:r>
      <w:r w:rsidR="00402725" w:rsidRPr="00140D25">
        <w:fldChar w:fldCharType="separate"/>
      </w:r>
      <w:r w:rsidR="005071F6" w:rsidRPr="00140D25">
        <w:rPr>
          <w:bCs w:val="0"/>
          <w:iCs/>
          <w:sz w:val="24"/>
          <w:szCs w:val="24"/>
        </w:rPr>
        <w:t>1.1.5</w:t>
      </w:r>
      <w:r w:rsidR="00402725" w:rsidRPr="00140D25">
        <w:fldChar w:fldCharType="end"/>
      </w:r>
      <w:r w:rsidR="005106E7" w:rsidRPr="00140D25">
        <w:rPr>
          <w:bCs w:val="0"/>
          <w:iCs/>
          <w:sz w:val="24"/>
          <w:szCs w:val="24"/>
        </w:rPr>
        <w:t xml:space="preserve"> и</w:t>
      </w:r>
      <w:r w:rsidRPr="00140D25">
        <w:rPr>
          <w:sz w:val="24"/>
          <w:szCs w:val="24"/>
        </w:rPr>
        <w:t xml:space="preserve"> </w:t>
      </w:r>
      <w:r w:rsidR="00402725" w:rsidRPr="00140D25">
        <w:fldChar w:fldCharType="begin"/>
      </w:r>
      <w:r w:rsidR="00402725" w:rsidRPr="00140D25">
        <w:instrText xml:space="preserve"> REF _Ref440270663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1.1.7</w:t>
      </w:r>
      <w:r w:rsidR="00402725" w:rsidRPr="00140D25">
        <w:fldChar w:fldCharType="end"/>
      </w:r>
      <w:r w:rsidRPr="00140D25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140D25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40D25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140D25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0D25">
        <w:rPr>
          <w:bCs w:val="0"/>
          <w:sz w:val="24"/>
          <w:szCs w:val="24"/>
        </w:rPr>
        <w:t>Запрос предложений</w:t>
      </w:r>
      <w:r w:rsidRPr="00140D25">
        <w:rPr>
          <w:sz w:val="24"/>
          <w:szCs w:val="24"/>
        </w:rPr>
        <w:t xml:space="preserve"> </w:t>
      </w:r>
      <w:r w:rsidRPr="00140D25">
        <w:rPr>
          <w:bCs w:val="0"/>
          <w:sz w:val="24"/>
          <w:szCs w:val="24"/>
        </w:rPr>
        <w:t xml:space="preserve">проводится в соответствии с </w:t>
      </w:r>
      <w:r w:rsidR="0022360B" w:rsidRPr="00140D25">
        <w:rPr>
          <w:bCs w:val="0"/>
          <w:sz w:val="24"/>
          <w:szCs w:val="24"/>
        </w:rPr>
        <w:t>Единым Стандартом закупок ПАО «Россети»</w:t>
      </w:r>
      <w:r w:rsidR="003303E9" w:rsidRPr="00140D25">
        <w:rPr>
          <w:bCs w:val="0"/>
          <w:sz w:val="24"/>
          <w:szCs w:val="24"/>
        </w:rPr>
        <w:t xml:space="preserve"> (Положение о закупках)</w:t>
      </w:r>
      <w:r w:rsidR="00721B30" w:rsidRPr="00140D25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40D25">
        <w:rPr>
          <w:bCs w:val="0"/>
          <w:sz w:val="24"/>
          <w:szCs w:val="24"/>
        </w:rPr>
        <w:t>П</w:t>
      </w:r>
      <w:r w:rsidR="00721B30" w:rsidRPr="00140D25">
        <w:rPr>
          <w:bCs w:val="0"/>
          <w:sz w:val="24"/>
          <w:szCs w:val="24"/>
        </w:rPr>
        <w:t>АО «МРСК Центра» (Протокол №</w:t>
      </w:r>
      <w:r w:rsidR="00721B30" w:rsidRPr="0022360B">
        <w:rPr>
          <w:bCs w:val="0"/>
          <w:sz w:val="24"/>
          <w:szCs w:val="24"/>
        </w:rPr>
        <w:t xml:space="preserve">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140D25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>Начальная (</w:t>
      </w:r>
      <w:r w:rsidRPr="00140D25">
        <w:rPr>
          <w:bCs w:val="0"/>
          <w:sz w:val="24"/>
          <w:szCs w:val="24"/>
        </w:rPr>
        <w:t xml:space="preserve">максимальная) цена </w:t>
      </w:r>
      <w:r w:rsidR="00123C70" w:rsidRPr="00140D25">
        <w:rPr>
          <w:bCs w:val="0"/>
          <w:sz w:val="24"/>
          <w:szCs w:val="24"/>
        </w:rPr>
        <w:t>Договор</w:t>
      </w:r>
      <w:r w:rsidRPr="00140D25">
        <w:rPr>
          <w:bCs w:val="0"/>
          <w:sz w:val="24"/>
          <w:szCs w:val="24"/>
        </w:rPr>
        <w:t>а</w:t>
      </w:r>
      <w:r w:rsidR="00216641" w:rsidRPr="00140D25">
        <w:rPr>
          <w:bCs w:val="0"/>
          <w:sz w:val="24"/>
          <w:szCs w:val="24"/>
        </w:rPr>
        <w:t>:</w:t>
      </w:r>
    </w:p>
    <w:p w:rsidR="00717F60" w:rsidRPr="00140D2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40D25">
        <w:rPr>
          <w:b/>
          <w:bCs w:val="0"/>
          <w:sz w:val="24"/>
          <w:szCs w:val="24"/>
          <w:u w:val="single"/>
        </w:rPr>
        <w:t>По Лоту №1:</w:t>
      </w:r>
      <w:r w:rsidR="00717F60" w:rsidRPr="00140D25">
        <w:rPr>
          <w:bCs w:val="0"/>
          <w:sz w:val="24"/>
          <w:szCs w:val="24"/>
        </w:rPr>
        <w:t xml:space="preserve"> </w:t>
      </w:r>
      <w:r w:rsidR="00231037" w:rsidRPr="00140D25">
        <w:rPr>
          <w:b/>
          <w:sz w:val="24"/>
          <w:szCs w:val="24"/>
        </w:rPr>
        <w:t xml:space="preserve">2 800 000,00 </w:t>
      </w:r>
      <w:r w:rsidR="00231037" w:rsidRPr="00140D25">
        <w:rPr>
          <w:sz w:val="24"/>
          <w:szCs w:val="24"/>
        </w:rPr>
        <w:t>(Два миллиона восемьсот тысяч) рублей 00 коп. РФ, без учета НДС; НДС составляет</w:t>
      </w:r>
      <w:r w:rsidR="00231037" w:rsidRPr="00140D25">
        <w:rPr>
          <w:b/>
          <w:sz w:val="24"/>
          <w:szCs w:val="24"/>
        </w:rPr>
        <w:t xml:space="preserve"> 504 000,00 </w:t>
      </w:r>
      <w:r w:rsidR="00231037" w:rsidRPr="00140D25">
        <w:rPr>
          <w:sz w:val="24"/>
          <w:szCs w:val="24"/>
        </w:rPr>
        <w:t>(Пятьсот четыре тысячи) рублей 00 коп. РФ;</w:t>
      </w:r>
      <w:r w:rsidR="00231037" w:rsidRPr="00140D25">
        <w:rPr>
          <w:b/>
          <w:sz w:val="24"/>
          <w:szCs w:val="24"/>
        </w:rPr>
        <w:t xml:space="preserve"> 3 304 000,00 </w:t>
      </w:r>
      <w:r w:rsidR="00231037" w:rsidRPr="00140D25">
        <w:rPr>
          <w:sz w:val="24"/>
          <w:szCs w:val="24"/>
        </w:rPr>
        <w:t>(Три миллиона триста четыре тысячи) рублей 00 коп. РФ, с учетом НДС</w:t>
      </w:r>
      <w:r w:rsidR="00846ABF" w:rsidRPr="00140D25">
        <w:rPr>
          <w:rFonts w:eastAsia="Calibri"/>
          <w:sz w:val="24"/>
          <w:szCs w:val="24"/>
          <w:lang w:eastAsia="en-US"/>
        </w:rPr>
        <w:t>.</w:t>
      </w:r>
    </w:p>
    <w:p w:rsidR="004F657D" w:rsidRPr="00140D25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0D25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140D25">
        <w:rPr>
          <w:sz w:val="24"/>
          <w:szCs w:val="24"/>
        </w:rPr>
        <w:t>Договора (Лота)</w:t>
      </w:r>
      <w:r w:rsidR="004F657D" w:rsidRPr="00140D25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</w:t>
      </w:r>
      <w:r w:rsidRPr="00AE1D21">
        <w:rPr>
          <w:bCs w:val="0"/>
          <w:color w:val="000000"/>
          <w:sz w:val="24"/>
          <w:szCs w:val="24"/>
        </w:rPr>
        <w:lastRenderedPageBreak/>
        <w:t xml:space="preserve">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140D25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</w:t>
      </w:r>
      <w:r w:rsidRPr="00140D25">
        <w:rPr>
          <w:sz w:val="24"/>
          <w:szCs w:val="24"/>
        </w:rPr>
        <w:t xml:space="preserve">данных разрешающих документов необходимо для оказания услуг, указанных в п. </w:t>
      </w:r>
      <w:r w:rsidR="00402725" w:rsidRPr="00140D25">
        <w:fldChar w:fldCharType="begin"/>
      </w:r>
      <w:r w:rsidR="00402725" w:rsidRPr="00140D25">
        <w:instrText xml:space="preserve"> REF _Ref440275279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1.1.4</w:t>
      </w:r>
      <w:r w:rsidR="00402725" w:rsidRPr="00140D25">
        <w:fldChar w:fldCharType="end"/>
      </w:r>
      <w:r w:rsidRPr="00140D25">
        <w:rPr>
          <w:sz w:val="24"/>
          <w:szCs w:val="24"/>
        </w:rPr>
        <w:t xml:space="preserve"> и разделе </w:t>
      </w:r>
      <w:r w:rsidR="00402725" w:rsidRPr="00140D25">
        <w:fldChar w:fldCharType="begin"/>
      </w:r>
      <w:r w:rsidR="00402725" w:rsidRPr="00140D25">
        <w:instrText xml:space="preserve"> REF _Ref440270568 \r \h  \* MERGEFORMAT </w:instrText>
      </w:r>
      <w:r w:rsidR="00402725" w:rsidRPr="00140D25">
        <w:fldChar w:fldCharType="separate"/>
      </w:r>
      <w:r w:rsidR="005071F6" w:rsidRPr="00140D25">
        <w:t>4</w:t>
      </w:r>
      <w:r w:rsidR="00402725" w:rsidRPr="00140D25">
        <w:fldChar w:fldCharType="end"/>
      </w:r>
      <w:r w:rsidRPr="00140D25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40D25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40D25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r w:rsidRPr="00AE1D21">
        <w:rPr>
          <w:sz w:val="24"/>
          <w:szCs w:val="24"/>
        </w:rPr>
        <w:lastRenderedPageBreak/>
        <w:t xml:space="preserve">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4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 xml:space="preserve">, либо документ, </w:t>
      </w:r>
      <w:r w:rsidR="00CE4D51" w:rsidRPr="00090FCB">
        <w:rPr>
          <w:sz w:val="24"/>
          <w:szCs w:val="24"/>
        </w:rPr>
        <w:lastRenderedPageBreak/>
        <w:t>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lastRenderedPageBreak/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-3.3.14.3</w:t>
      </w:r>
      <w:r w:rsidR="005071F6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140D25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140D25">
        <w:rPr>
          <w:bCs w:val="0"/>
          <w:spacing w:val="-1"/>
          <w:sz w:val="24"/>
          <w:szCs w:val="24"/>
        </w:rPr>
        <w:t xml:space="preserve">Документации </w:t>
      </w:r>
      <w:r w:rsidRPr="00140D25">
        <w:rPr>
          <w:bCs w:val="0"/>
          <w:sz w:val="24"/>
          <w:szCs w:val="24"/>
        </w:rPr>
        <w:t>(</w:t>
      </w:r>
      <w:r w:rsidRPr="00140D25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140D25">
        <w:fldChar w:fldCharType="begin"/>
      </w:r>
      <w:r w:rsidR="00197954" w:rsidRPr="00140D25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140D25">
        <w:instrText xml:space="preserve"> \* MERGEFORMAT </w:instrText>
      </w:r>
      <w:r w:rsidR="007F30BA" w:rsidRPr="00140D25">
        <w:fldChar w:fldCharType="separate"/>
      </w:r>
      <w:r w:rsidR="005071F6" w:rsidRPr="00140D25">
        <w:rPr>
          <w:bCs w:val="0"/>
          <w:sz w:val="24"/>
          <w:szCs w:val="24"/>
          <w:lang w:eastAsia="ru-RU"/>
        </w:rPr>
        <w:t>5.15</w:t>
      </w:r>
      <w:r w:rsidR="007F30BA" w:rsidRPr="00140D25">
        <w:fldChar w:fldCharType="end"/>
      </w:r>
      <w:r w:rsidRPr="00140D25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140D25">
        <w:fldChar w:fldCharType="begin"/>
      </w:r>
      <w:r w:rsidR="00402725" w:rsidRPr="00140D25">
        <w:instrText xml:space="preserve"> REF _Ref440289953 \r \h  \* MERGEFORMAT </w:instrText>
      </w:r>
      <w:r w:rsidR="00402725" w:rsidRPr="00140D25">
        <w:fldChar w:fldCharType="separate"/>
      </w:r>
      <w:r w:rsidR="005071F6" w:rsidRPr="00140D25">
        <w:rPr>
          <w:bCs w:val="0"/>
          <w:sz w:val="24"/>
          <w:szCs w:val="24"/>
        </w:rPr>
        <w:t>3.4.1.3</w:t>
      </w:r>
      <w:r w:rsidR="00402725" w:rsidRPr="00140D25">
        <w:fldChar w:fldCharType="end"/>
      </w:r>
      <w:r w:rsidRPr="00140D25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140D25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140D25">
        <w:rPr>
          <w:bCs w:val="0"/>
          <w:sz w:val="24"/>
          <w:szCs w:val="24"/>
        </w:rPr>
        <w:t>Горностаева</w:t>
      </w:r>
      <w:r w:rsidR="00BB6553" w:rsidRPr="00140D25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140D25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140D25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40D25">
        <w:rPr>
          <w:sz w:val="24"/>
          <w:szCs w:val="24"/>
        </w:rPr>
        <w:t>Пометка «</w:t>
      </w:r>
      <w:r w:rsidRPr="00140D25">
        <w:rPr>
          <w:bCs w:val="0"/>
          <w:sz w:val="24"/>
          <w:szCs w:val="24"/>
        </w:rPr>
        <w:t xml:space="preserve"> Соглашение о неустойке</w:t>
      </w:r>
      <w:r w:rsidRPr="00140D25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40D25">
        <w:rPr>
          <w:sz w:val="24"/>
          <w:szCs w:val="24"/>
        </w:rPr>
        <w:t>наименование и адрес</w:t>
      </w:r>
      <w:r w:rsidRPr="002F273A">
        <w:rPr>
          <w:sz w:val="24"/>
          <w:szCs w:val="24"/>
        </w:rPr>
        <w:t xml:space="preserve">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</w:t>
      </w:r>
      <w:r w:rsidR="005C0B25" w:rsidRPr="001E3137">
        <w:rPr>
          <w:szCs w:val="24"/>
        </w:rPr>
        <w:lastRenderedPageBreak/>
        <w:t xml:space="preserve">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40D25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</w:t>
      </w:r>
      <w:r w:rsidRPr="00140D25">
        <w:rPr>
          <w:szCs w:val="24"/>
        </w:rPr>
        <w:t xml:space="preserve">обязательств, связанных с участием в </w:t>
      </w:r>
      <w:r w:rsidR="005C0B25" w:rsidRPr="00140D25">
        <w:rPr>
          <w:szCs w:val="24"/>
        </w:rPr>
        <w:t xml:space="preserve">Запросе предложений </w:t>
      </w:r>
      <w:r w:rsidRPr="00140D25">
        <w:rPr>
          <w:szCs w:val="24"/>
        </w:rPr>
        <w:t>и подачей Заявки,</w:t>
      </w:r>
      <w:r w:rsidRPr="00140D25">
        <w:rPr>
          <w:rFonts w:eastAsia="Calibri"/>
          <w:szCs w:val="24"/>
          <w:lang w:eastAsia="en-US"/>
        </w:rPr>
        <w:t xml:space="preserve"> копию </w:t>
      </w:r>
      <w:r w:rsidRPr="00140D25">
        <w:rPr>
          <w:szCs w:val="24"/>
        </w:rPr>
        <w:t>платежного</w:t>
      </w:r>
      <w:r w:rsidRPr="00140D2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140D25">
        <w:fldChar w:fldCharType="begin"/>
      </w:r>
      <w:r w:rsidR="00402725" w:rsidRPr="00140D25">
        <w:instrText xml:space="preserve"> REF _Ref55335823 \r \h  \* MERGEFORMAT </w:instrText>
      </w:r>
      <w:r w:rsidR="00402725" w:rsidRPr="00140D25">
        <w:fldChar w:fldCharType="separate"/>
      </w:r>
      <w:r w:rsidR="005071F6" w:rsidRPr="00140D25">
        <w:rPr>
          <w:rFonts w:eastAsia="Calibri"/>
          <w:szCs w:val="24"/>
          <w:lang w:eastAsia="en-US"/>
        </w:rPr>
        <w:t>5.7</w:t>
      </w:r>
      <w:r w:rsidR="00402725" w:rsidRPr="00140D25">
        <w:fldChar w:fldCharType="end"/>
      </w:r>
      <w:r w:rsidRPr="00140D2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40D25">
        <w:rPr>
          <w:rFonts w:eastAsia="Calibri"/>
          <w:szCs w:val="24"/>
          <w:lang w:eastAsia="en-US"/>
        </w:rPr>
        <w:t>Горностаевой</w:t>
      </w:r>
      <w:r w:rsidRPr="00140D25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671D02" w:rsidRPr="00140D25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140D2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40D25">
        <w:rPr>
          <w:szCs w:val="24"/>
        </w:rPr>
        <w:t xml:space="preserve">до момента истечения срока окончания приема заявок (п. </w:t>
      </w:r>
      <w:r w:rsidR="00402725" w:rsidRPr="00140D25">
        <w:fldChar w:fldCharType="begin"/>
      </w:r>
      <w:r w:rsidR="00402725" w:rsidRPr="00140D25">
        <w:instrText xml:space="preserve"> REF _Ref440289953 \r \h  \* MERGEFORMAT </w:instrText>
      </w:r>
      <w:r w:rsidR="00402725" w:rsidRPr="00140D25">
        <w:fldChar w:fldCharType="separate"/>
      </w:r>
      <w:r w:rsidR="005071F6" w:rsidRPr="00140D25">
        <w:rPr>
          <w:szCs w:val="24"/>
        </w:rPr>
        <w:t>3.4.1.3</w:t>
      </w:r>
      <w:r w:rsidR="00402725" w:rsidRPr="00140D25">
        <w:fldChar w:fldCharType="end"/>
      </w:r>
      <w:r w:rsidRPr="00140D25">
        <w:rPr>
          <w:szCs w:val="24"/>
        </w:rPr>
        <w:t>).</w:t>
      </w:r>
    </w:p>
    <w:p w:rsidR="00F64A8B" w:rsidRPr="00140D25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40D25">
        <w:rPr>
          <w:rFonts w:eastAsia="Calibri"/>
          <w:szCs w:val="24"/>
          <w:lang w:eastAsia="en-US"/>
        </w:rPr>
        <w:t>Реквизиты</w:t>
      </w:r>
      <w:r w:rsidRPr="00140D2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40D25">
        <w:rPr>
          <w:szCs w:val="24"/>
        </w:rPr>
        <w:t xml:space="preserve">Запросе предложений </w:t>
      </w:r>
      <w:r w:rsidRPr="00140D25">
        <w:rPr>
          <w:szCs w:val="24"/>
        </w:rPr>
        <w:t>и подачей Заявки:</w:t>
      </w:r>
      <w:bookmarkEnd w:id="596"/>
    </w:p>
    <w:p w:rsidR="00F64A8B" w:rsidRPr="00140D25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40D2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140D25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40D25">
        <w:rPr>
          <w:sz w:val="24"/>
          <w:szCs w:val="24"/>
        </w:rPr>
        <w:t>ИНН/КПП: 6901067107/997450001</w:t>
      </w:r>
    </w:p>
    <w:p w:rsidR="00F64A8B" w:rsidRPr="00140D2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0D25">
        <w:rPr>
          <w:sz w:val="24"/>
          <w:szCs w:val="24"/>
        </w:rPr>
        <w:t>р/с: 40702810000000019885 в ПАО РОСБАНК</w:t>
      </w:r>
    </w:p>
    <w:p w:rsidR="00F64A8B" w:rsidRPr="00140D2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0D25">
        <w:rPr>
          <w:sz w:val="24"/>
          <w:szCs w:val="24"/>
        </w:rPr>
        <w:t>БИК: 044525256</w:t>
      </w:r>
    </w:p>
    <w:p w:rsidR="00F64A8B" w:rsidRPr="00140D2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0D25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40D25">
        <w:rPr>
          <w:rFonts w:eastAsia="Calibri"/>
          <w:szCs w:val="24"/>
          <w:lang w:eastAsia="en-US"/>
        </w:rPr>
        <w:t>Предоставленное</w:t>
      </w:r>
      <w:r w:rsidRPr="00140D25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40D25">
        <w:rPr>
          <w:szCs w:val="24"/>
        </w:rPr>
        <w:t xml:space="preserve">Запросе предложений </w:t>
      </w:r>
      <w:r w:rsidRPr="00140D25">
        <w:rPr>
          <w:szCs w:val="24"/>
        </w:rPr>
        <w:t>и подачей Заявки, в виде внесения денежных средств на расчетный счет Заказчика</w:t>
      </w:r>
      <w:r w:rsidRPr="001E3137">
        <w:rPr>
          <w:szCs w:val="24"/>
        </w:rPr>
        <w:t>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</w:t>
      </w:r>
      <w:r w:rsidR="002B5044" w:rsidRPr="00140D25">
        <w:rPr>
          <w:b/>
          <w:bCs w:val="0"/>
          <w:sz w:val="24"/>
          <w:szCs w:val="24"/>
        </w:rPr>
        <w:t xml:space="preserve">00 минут </w:t>
      </w:r>
      <w:r w:rsidR="0076570E" w:rsidRPr="00140D25">
        <w:rPr>
          <w:b/>
          <w:bCs w:val="0"/>
          <w:sz w:val="24"/>
          <w:szCs w:val="24"/>
        </w:rPr>
        <w:t>16</w:t>
      </w:r>
      <w:r w:rsidR="002B5044" w:rsidRPr="00140D25">
        <w:rPr>
          <w:b/>
          <w:bCs w:val="0"/>
          <w:sz w:val="24"/>
          <w:szCs w:val="24"/>
        </w:rPr>
        <w:t xml:space="preserve"> </w:t>
      </w:r>
      <w:r w:rsidR="0076570E" w:rsidRPr="00140D25">
        <w:rPr>
          <w:b/>
          <w:bCs w:val="0"/>
          <w:sz w:val="24"/>
          <w:szCs w:val="24"/>
        </w:rPr>
        <w:t>июля</w:t>
      </w:r>
      <w:r w:rsidR="002B5044" w:rsidRPr="00140D25">
        <w:rPr>
          <w:b/>
          <w:bCs w:val="0"/>
          <w:sz w:val="24"/>
          <w:szCs w:val="24"/>
        </w:rPr>
        <w:t xml:space="preserve"> </w:t>
      </w:r>
      <w:r w:rsidR="009C6DFC" w:rsidRPr="00140D25">
        <w:rPr>
          <w:b/>
          <w:bCs w:val="0"/>
          <w:sz w:val="24"/>
          <w:szCs w:val="24"/>
        </w:rPr>
        <w:t>2018</w:t>
      </w:r>
      <w:r w:rsidR="002B5044" w:rsidRPr="00140D25">
        <w:rPr>
          <w:b/>
          <w:bCs w:val="0"/>
          <w:sz w:val="24"/>
          <w:szCs w:val="24"/>
        </w:rPr>
        <w:t xml:space="preserve"> года</w:t>
      </w:r>
      <w:r w:rsidR="00BB27D7" w:rsidRPr="00140D25">
        <w:rPr>
          <w:b/>
          <w:bCs w:val="0"/>
          <w:sz w:val="24"/>
          <w:szCs w:val="24"/>
        </w:rPr>
        <w:t xml:space="preserve">, </w:t>
      </w:r>
      <w:r w:rsidR="00BB27D7" w:rsidRPr="00140D2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40D25">
        <w:rPr>
          <w:bCs w:val="0"/>
          <w:spacing w:val="-2"/>
          <w:sz w:val="24"/>
          <w:szCs w:val="24"/>
        </w:rPr>
        <w:t>(под</w:t>
      </w:r>
      <w:r w:rsidR="00BB27D7" w:rsidRPr="00140D25">
        <w:rPr>
          <w:bCs w:val="0"/>
          <w:sz w:val="24"/>
          <w:szCs w:val="24"/>
        </w:rPr>
        <w:t xml:space="preserve">раздел </w:t>
      </w:r>
      <w:r w:rsidR="007F30BA" w:rsidRPr="00140D25">
        <w:rPr>
          <w:bCs w:val="0"/>
          <w:sz w:val="24"/>
          <w:szCs w:val="24"/>
        </w:rPr>
        <w:fldChar w:fldCharType="begin"/>
      </w:r>
      <w:r w:rsidR="00BB27D7" w:rsidRPr="00140D25">
        <w:rPr>
          <w:bCs w:val="0"/>
          <w:sz w:val="24"/>
          <w:szCs w:val="24"/>
        </w:rPr>
        <w:instrText xml:space="preserve"> REF _Ref55336310 \r \h </w:instrText>
      </w:r>
      <w:r w:rsidR="007F30BA" w:rsidRPr="00140D25">
        <w:rPr>
          <w:bCs w:val="0"/>
          <w:sz w:val="24"/>
          <w:szCs w:val="24"/>
        </w:rPr>
      </w:r>
      <w:r w:rsidR="00140D25">
        <w:rPr>
          <w:bCs w:val="0"/>
          <w:sz w:val="24"/>
          <w:szCs w:val="24"/>
        </w:rPr>
        <w:instrText xml:space="preserve"> \* MERGEFORMAT </w:instrText>
      </w:r>
      <w:r w:rsidR="007F30BA" w:rsidRPr="00140D25">
        <w:rPr>
          <w:bCs w:val="0"/>
          <w:sz w:val="24"/>
          <w:szCs w:val="24"/>
        </w:rPr>
        <w:fldChar w:fldCharType="separate"/>
      </w:r>
      <w:r w:rsidR="005071F6" w:rsidRPr="00140D25">
        <w:rPr>
          <w:bCs w:val="0"/>
          <w:sz w:val="24"/>
          <w:szCs w:val="24"/>
        </w:rPr>
        <w:t>5.1</w:t>
      </w:r>
      <w:r w:rsidR="007F30BA" w:rsidRPr="00140D25">
        <w:rPr>
          <w:bCs w:val="0"/>
          <w:sz w:val="24"/>
          <w:szCs w:val="24"/>
        </w:rPr>
        <w:fldChar w:fldCharType="end"/>
      </w:r>
      <w:r w:rsidR="00BB27D7" w:rsidRPr="00140D25">
        <w:rPr>
          <w:bCs w:val="0"/>
          <w:sz w:val="24"/>
          <w:szCs w:val="24"/>
          <w:lang w:eastAsia="ru-RU"/>
        </w:rPr>
        <w:t>)</w:t>
      </w:r>
      <w:r w:rsidR="00BB27D7" w:rsidRPr="00140D2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B27D7" w:rsidRPr="00AE1D21">
        <w:rPr>
          <w:bCs w:val="0"/>
          <w:sz w:val="24"/>
          <w:szCs w:val="24"/>
        </w:rPr>
        <w:t xml:space="preserve">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7" w:name="_Ref115077798"/>
      <w:bookmarkStart w:id="618" w:name="_Toc439323708"/>
      <w:bookmarkStart w:id="619" w:name="_Toc440361342"/>
      <w:bookmarkStart w:id="620" w:name="_Toc440376097"/>
      <w:bookmarkStart w:id="621" w:name="_Toc440376224"/>
      <w:bookmarkStart w:id="622" w:name="_Toc440382489"/>
      <w:bookmarkStart w:id="623" w:name="_Toc440447159"/>
      <w:bookmarkStart w:id="624" w:name="_Toc440632319"/>
      <w:bookmarkStart w:id="625" w:name="_Toc440875092"/>
      <w:bookmarkStart w:id="626" w:name="_Toc441131079"/>
      <w:bookmarkStart w:id="627" w:name="_Toc465774600"/>
      <w:bookmarkStart w:id="628" w:name="_Toc465848829"/>
      <w:bookmarkStart w:id="629" w:name="_Toc468875331"/>
      <w:bookmarkStart w:id="630" w:name="_Toc469488383"/>
      <w:bookmarkStart w:id="631" w:name="_Toc471894904"/>
      <w:bookmarkStart w:id="632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3883"/>
      <w:bookmarkStart w:id="634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3"/>
      <w:bookmarkEnd w:id="634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5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468201145"/>
      <w:bookmarkStart w:id="637" w:name="_Ref468201209"/>
      <w:bookmarkStart w:id="638" w:name="_Toc498590331"/>
      <w:r w:rsidRPr="00E71A48">
        <w:t>Оценка Заявок и проведение переговоров</w:t>
      </w:r>
      <w:bookmarkEnd w:id="635"/>
      <w:bookmarkEnd w:id="636"/>
      <w:bookmarkEnd w:id="637"/>
      <w:bookmarkEnd w:id="63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9" w:name="_Toc439323711"/>
      <w:bookmarkStart w:id="640" w:name="_Toc440361345"/>
      <w:bookmarkStart w:id="641" w:name="_Toc440376100"/>
      <w:bookmarkStart w:id="642" w:name="_Toc440376227"/>
      <w:bookmarkStart w:id="643" w:name="_Toc440382492"/>
      <w:bookmarkStart w:id="644" w:name="_Toc440447162"/>
      <w:bookmarkStart w:id="645" w:name="_Toc440632322"/>
      <w:bookmarkStart w:id="646" w:name="_Toc440875095"/>
      <w:bookmarkStart w:id="647" w:name="_Toc441131082"/>
      <w:bookmarkStart w:id="648" w:name="_Toc465774603"/>
      <w:bookmarkStart w:id="649" w:name="_Toc465848832"/>
      <w:bookmarkStart w:id="650" w:name="_Toc468875334"/>
      <w:bookmarkStart w:id="651" w:name="_Toc469488386"/>
      <w:bookmarkStart w:id="652" w:name="_Toc471894907"/>
      <w:bookmarkStart w:id="653" w:name="_Toc498590332"/>
      <w:r w:rsidRPr="00E71A48">
        <w:rPr>
          <w:szCs w:val="24"/>
        </w:rPr>
        <w:t>Общие положения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4" w:name="_Ref93089454"/>
      <w:bookmarkStart w:id="655" w:name="_Toc439323712"/>
      <w:bookmarkStart w:id="656" w:name="_Toc440361346"/>
      <w:bookmarkStart w:id="657" w:name="_Toc440376101"/>
      <w:bookmarkStart w:id="658" w:name="_Toc440376228"/>
      <w:bookmarkStart w:id="659" w:name="_Toc440382493"/>
      <w:bookmarkStart w:id="660" w:name="_Toc440447163"/>
      <w:bookmarkStart w:id="661" w:name="_Toc440632323"/>
      <w:bookmarkStart w:id="662" w:name="_Toc440875096"/>
      <w:bookmarkStart w:id="663" w:name="_Toc441131083"/>
      <w:bookmarkStart w:id="664" w:name="_Toc465774604"/>
      <w:bookmarkStart w:id="665" w:name="_Toc465848833"/>
      <w:bookmarkStart w:id="666" w:name="_Toc468875335"/>
      <w:bookmarkStart w:id="667" w:name="_Toc469488387"/>
      <w:bookmarkStart w:id="668" w:name="_Toc471894908"/>
      <w:bookmarkStart w:id="669" w:name="_Toc498590333"/>
      <w:r w:rsidRPr="00E71A48">
        <w:rPr>
          <w:szCs w:val="24"/>
        </w:rPr>
        <w:t>Отборочная стадия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0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0"/>
      <w:bookmarkEnd w:id="671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2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3" w:name="_Ref303670674"/>
      <w:bookmarkStart w:id="674" w:name="_Toc439323713"/>
      <w:bookmarkStart w:id="675" w:name="_Toc440361347"/>
      <w:bookmarkStart w:id="676" w:name="_Toc440376102"/>
      <w:bookmarkStart w:id="677" w:name="_Toc440376229"/>
      <w:bookmarkStart w:id="678" w:name="_Toc440382494"/>
      <w:bookmarkStart w:id="679" w:name="_Toc440447164"/>
      <w:bookmarkStart w:id="680" w:name="_Toc440632324"/>
      <w:bookmarkStart w:id="681" w:name="_Toc440875097"/>
      <w:bookmarkStart w:id="682" w:name="_Toc441131084"/>
      <w:bookmarkStart w:id="683" w:name="_Toc465774605"/>
      <w:bookmarkStart w:id="684" w:name="_Toc465848834"/>
      <w:bookmarkStart w:id="685" w:name="_Toc468875336"/>
      <w:bookmarkStart w:id="686" w:name="_Toc469488388"/>
      <w:bookmarkStart w:id="687" w:name="_Toc471894909"/>
      <w:bookmarkStart w:id="688" w:name="_Toc498590334"/>
      <w:r w:rsidRPr="00E71A48">
        <w:rPr>
          <w:szCs w:val="24"/>
        </w:rPr>
        <w:t>Проведение переговоров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9" w:name="_Ref306138385"/>
      <w:bookmarkStart w:id="690" w:name="_Toc439323714"/>
      <w:bookmarkStart w:id="691" w:name="_Toc440361348"/>
      <w:bookmarkStart w:id="692" w:name="_Toc440376103"/>
      <w:bookmarkStart w:id="693" w:name="_Toc440376230"/>
      <w:bookmarkStart w:id="694" w:name="_Toc440382495"/>
      <w:bookmarkStart w:id="695" w:name="_Toc440447165"/>
      <w:bookmarkStart w:id="696" w:name="_Toc440632325"/>
      <w:bookmarkStart w:id="697" w:name="_Toc440875098"/>
      <w:bookmarkStart w:id="698" w:name="_Toc441131085"/>
      <w:bookmarkStart w:id="699" w:name="_Toc465774606"/>
      <w:bookmarkStart w:id="700" w:name="_Toc465848835"/>
      <w:bookmarkStart w:id="701" w:name="_Toc468875337"/>
      <w:bookmarkStart w:id="702" w:name="_Toc469488389"/>
      <w:bookmarkStart w:id="703" w:name="_Toc471894910"/>
      <w:bookmarkStart w:id="704" w:name="_Toc498590335"/>
      <w:r w:rsidRPr="00E71A48">
        <w:rPr>
          <w:szCs w:val="24"/>
        </w:rPr>
        <w:lastRenderedPageBreak/>
        <w:t>Оценочная стадия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7D0EA7" w:rsidRPr="00140D25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их </w:t>
      </w:r>
      <w:r w:rsidRPr="00140D25">
        <w:rPr>
          <w:sz w:val="24"/>
          <w:szCs w:val="24"/>
        </w:rPr>
        <w:t>ранжирование по степени предпочтительности для Заказчика</w:t>
      </w:r>
      <w:r w:rsidR="00D275BB" w:rsidRPr="00140D25">
        <w:rPr>
          <w:sz w:val="24"/>
          <w:szCs w:val="24"/>
        </w:rPr>
        <w:t xml:space="preserve">. Порядок проведения оценочной стадии, </w:t>
      </w:r>
      <w:r w:rsidRPr="00140D25">
        <w:rPr>
          <w:sz w:val="24"/>
          <w:szCs w:val="24"/>
        </w:rPr>
        <w:t>критери</w:t>
      </w:r>
      <w:r w:rsidR="00D275BB" w:rsidRPr="00140D25">
        <w:rPr>
          <w:sz w:val="24"/>
          <w:szCs w:val="24"/>
        </w:rPr>
        <w:t>и</w:t>
      </w:r>
      <w:r w:rsidRPr="00140D25">
        <w:rPr>
          <w:sz w:val="24"/>
          <w:szCs w:val="24"/>
        </w:rPr>
        <w:t xml:space="preserve"> и их весов</w:t>
      </w:r>
      <w:r w:rsidR="00D275BB" w:rsidRPr="00140D25">
        <w:rPr>
          <w:sz w:val="24"/>
          <w:szCs w:val="24"/>
        </w:rPr>
        <w:t>ые</w:t>
      </w:r>
      <w:r w:rsidRPr="00140D25">
        <w:rPr>
          <w:sz w:val="24"/>
          <w:szCs w:val="24"/>
        </w:rPr>
        <w:t xml:space="preserve"> коэффициент</w:t>
      </w:r>
      <w:r w:rsidR="00D275BB" w:rsidRPr="00140D25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0D25">
        <w:rPr>
          <w:sz w:val="24"/>
          <w:szCs w:val="24"/>
        </w:rPr>
        <w:t xml:space="preserve">Закупочная комиссия ранжирует </w:t>
      </w:r>
      <w:r w:rsidR="004B5EB3" w:rsidRPr="00140D25">
        <w:rPr>
          <w:sz w:val="24"/>
          <w:szCs w:val="24"/>
        </w:rPr>
        <w:t>Заявк</w:t>
      </w:r>
      <w:r w:rsidRPr="00140D25">
        <w:rPr>
          <w:sz w:val="24"/>
          <w:szCs w:val="24"/>
        </w:rPr>
        <w:t xml:space="preserve">и </w:t>
      </w:r>
      <w:r w:rsidR="009C744E" w:rsidRPr="00140D25">
        <w:rPr>
          <w:sz w:val="24"/>
          <w:szCs w:val="24"/>
        </w:rPr>
        <w:t>Участник</w:t>
      </w:r>
      <w:r w:rsidRPr="00140D25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40D25">
        <w:rPr>
          <w:sz w:val="24"/>
          <w:szCs w:val="24"/>
        </w:rPr>
        <w:t>Участник</w:t>
      </w:r>
      <w:r w:rsidRPr="00140D25">
        <w:rPr>
          <w:sz w:val="24"/>
          <w:szCs w:val="24"/>
        </w:rPr>
        <w:t xml:space="preserve">ами. </w:t>
      </w:r>
      <w:r w:rsidR="00854CC7" w:rsidRPr="00140D25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140D25">
        <w:fldChar w:fldCharType="begin"/>
      </w:r>
      <w:r w:rsidR="00402725" w:rsidRPr="00140D25">
        <w:instrText xml:space="preserve"> REF _Ref471894330 \r \h  \* MERGEFORMAT </w:instrText>
      </w:r>
      <w:r w:rsidR="00402725" w:rsidRPr="00140D25">
        <w:fldChar w:fldCharType="separate"/>
      </w:r>
      <w:r w:rsidR="005071F6" w:rsidRPr="00140D25">
        <w:rPr>
          <w:sz w:val="24"/>
          <w:szCs w:val="24"/>
        </w:rPr>
        <w:t>3.8</w:t>
      </w:r>
      <w:r w:rsidR="00402725" w:rsidRPr="00140D25">
        <w:fldChar w:fldCharType="end"/>
      </w:r>
      <w:r w:rsidR="00854CC7" w:rsidRPr="00140D25">
        <w:rPr>
          <w:sz w:val="24"/>
          <w:szCs w:val="24"/>
        </w:rPr>
        <w:t xml:space="preserve"> Закупочной</w:t>
      </w:r>
      <w:r w:rsidR="00854CC7" w:rsidRPr="00751A4B">
        <w:rPr>
          <w:sz w:val="24"/>
          <w:szCs w:val="24"/>
        </w:rPr>
        <w:t xml:space="preserve">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5" w:name="_Ref303250967"/>
      <w:bookmarkStart w:id="706" w:name="_Toc305697378"/>
      <w:bookmarkStart w:id="707" w:name="_Toc498590336"/>
      <w:bookmarkStart w:id="70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5"/>
      <w:bookmarkEnd w:id="706"/>
      <w:bookmarkEnd w:id="707"/>
      <w:r w:rsidRPr="00E71A48">
        <w:t xml:space="preserve"> </w:t>
      </w:r>
    </w:p>
    <w:bookmarkEnd w:id="70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0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0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3" w:name="_Toc471823191"/>
      <w:bookmarkStart w:id="714" w:name="_Ref471823363"/>
      <w:bookmarkStart w:id="715" w:name="_Toc471828429"/>
      <w:bookmarkStart w:id="716" w:name="_Ref471894330"/>
      <w:bookmarkStart w:id="717" w:name="_Toc498590337"/>
      <w:bookmarkStart w:id="718" w:name="_Ref303681924"/>
      <w:bookmarkStart w:id="71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3"/>
      <w:bookmarkEnd w:id="714"/>
      <w:bookmarkEnd w:id="715"/>
      <w:bookmarkEnd w:id="716"/>
      <w:bookmarkEnd w:id="71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40D2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140D25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140D2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40D25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D2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140D25">
        <w:fldChar w:fldCharType="begin"/>
      </w:r>
      <w:r w:rsidR="00402725" w:rsidRPr="00140D25">
        <w:instrText xml:space="preserve"> REF _Ref303251044 \r \h  \* MERGEFORMAT </w:instrText>
      </w:r>
      <w:r w:rsidR="00402725" w:rsidRPr="00140D25">
        <w:fldChar w:fldCharType="separate"/>
      </w:r>
      <w:r w:rsidR="005071F6" w:rsidRPr="00140D25">
        <w:rPr>
          <w:rFonts w:ascii="Times New Roman" w:hAnsi="Times New Roman" w:cs="Times New Roman"/>
          <w:sz w:val="24"/>
          <w:szCs w:val="24"/>
        </w:rPr>
        <w:t>3.10</w:t>
      </w:r>
      <w:r w:rsidR="00402725" w:rsidRPr="00140D25">
        <w:fldChar w:fldCharType="end"/>
      </w:r>
      <w:r w:rsidRPr="00140D25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71980768"/>
      <w:bookmarkStart w:id="721" w:name="_Ref471980938"/>
      <w:bookmarkStart w:id="722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8"/>
      <w:bookmarkEnd w:id="719"/>
      <w:bookmarkEnd w:id="720"/>
      <w:bookmarkEnd w:id="721"/>
      <w:bookmarkEnd w:id="72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4" w:name="_Ref303251044"/>
      <w:bookmarkStart w:id="725" w:name="_Toc498590339"/>
      <w:bookmarkStart w:id="726" w:name="_Ref191386295"/>
      <w:r w:rsidRPr="00E71A48">
        <w:t>Признание запроса предложений несостоявшимся</w:t>
      </w:r>
      <w:bookmarkEnd w:id="724"/>
      <w:bookmarkEnd w:id="72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2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2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0" w:name="_Ref465670219"/>
      <w:bookmarkStart w:id="731" w:name="_Toc468441704"/>
      <w:bookmarkStart w:id="732" w:name="_Toc498590340"/>
      <w:bookmarkStart w:id="733" w:name="_Ref303683929"/>
      <w:r w:rsidRPr="00EB7BE2">
        <w:rPr>
          <w:bCs w:val="0"/>
        </w:rPr>
        <w:t>Антидемпинговые меры</w:t>
      </w:r>
      <w:bookmarkEnd w:id="730"/>
      <w:bookmarkEnd w:id="731"/>
      <w:bookmarkEnd w:id="73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5" w:name="_Ref468875001"/>
      <w:bookmarkStart w:id="736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6"/>
      <w:bookmarkEnd w:id="733"/>
      <w:bookmarkEnd w:id="735"/>
      <w:bookmarkEnd w:id="736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7" w:name="_Ref294695403"/>
      <w:bookmarkStart w:id="73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7"/>
      <w:bookmarkEnd w:id="73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3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3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2" w:name="_Toc181693189"/>
      <w:bookmarkStart w:id="743" w:name="_Ref190680463"/>
      <w:bookmarkStart w:id="744" w:name="_Ref306140410"/>
      <w:bookmarkStart w:id="745" w:name="_Ref306142159"/>
      <w:bookmarkStart w:id="746" w:name="_Ref468201354"/>
      <w:bookmarkStart w:id="747" w:name="_Ref468201447"/>
      <w:bookmarkStart w:id="748" w:name="_Toc498590342"/>
      <w:bookmarkStart w:id="749" w:name="_Ref303102866"/>
      <w:bookmarkStart w:id="750" w:name="_Toc305835589"/>
      <w:bookmarkStart w:id="751" w:name="_Ref303683952"/>
      <w:bookmarkStart w:id="752" w:name="__RefNumPara__840_922829174"/>
      <w:bookmarkEnd w:id="74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2"/>
      <w:bookmarkEnd w:id="743"/>
      <w:bookmarkEnd w:id="744"/>
      <w:bookmarkEnd w:id="745"/>
      <w:bookmarkEnd w:id="746"/>
      <w:bookmarkEnd w:id="747"/>
      <w:bookmarkEnd w:id="748"/>
      <w:r w:rsidRPr="00EB7BE2">
        <w:t xml:space="preserve"> </w:t>
      </w:r>
      <w:bookmarkEnd w:id="749"/>
      <w:bookmarkEnd w:id="75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5" w:name="_Ref303694483"/>
      <w:bookmarkStart w:id="756" w:name="_Toc305835590"/>
      <w:bookmarkStart w:id="757" w:name="_Ref306140451"/>
      <w:bookmarkStart w:id="758" w:name="_Toc498590343"/>
      <w:r w:rsidRPr="00EB7BE2">
        <w:t xml:space="preserve">Уведомление о результатах </w:t>
      </w:r>
      <w:bookmarkEnd w:id="755"/>
      <w:bookmarkEnd w:id="756"/>
      <w:r w:rsidRPr="00EB7BE2">
        <w:t>запроса</w:t>
      </w:r>
      <w:r w:rsidRPr="006E1884">
        <w:t xml:space="preserve"> предложений</w:t>
      </w:r>
      <w:bookmarkEnd w:id="757"/>
      <w:bookmarkEnd w:id="758"/>
    </w:p>
    <w:bookmarkEnd w:id="75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59" w:name="_Ref440270568"/>
      <w:bookmarkStart w:id="760" w:name="_Ref440274159"/>
      <w:bookmarkStart w:id="761" w:name="_Ref440292555"/>
      <w:bookmarkStart w:id="762" w:name="_Ref440292779"/>
      <w:bookmarkStart w:id="763" w:name="_Toc498590344"/>
      <w:r>
        <w:rPr>
          <w:szCs w:val="24"/>
        </w:rPr>
        <w:lastRenderedPageBreak/>
        <w:t>Техническая часть</w:t>
      </w:r>
      <w:bookmarkEnd w:id="759"/>
      <w:bookmarkEnd w:id="760"/>
      <w:bookmarkEnd w:id="761"/>
      <w:bookmarkEnd w:id="762"/>
      <w:bookmarkEnd w:id="76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4" w:name="_Toc176064097"/>
      <w:bookmarkStart w:id="765" w:name="_Toc176338525"/>
      <w:bookmarkStart w:id="766" w:name="_Toc180399753"/>
      <w:bookmarkStart w:id="767" w:name="_Toc189457101"/>
      <w:bookmarkStart w:id="768" w:name="_Toc189461737"/>
      <w:bookmarkStart w:id="769" w:name="_Toc189462011"/>
      <w:bookmarkStart w:id="770" w:name="_Toc191273610"/>
      <w:bookmarkStart w:id="771" w:name="_Toc423421726"/>
      <w:bookmarkStart w:id="772" w:name="_Toc498590345"/>
      <w:bookmarkStart w:id="773" w:name="_Toc167189319"/>
      <w:bookmarkStart w:id="774" w:name="_Toc168725254"/>
      <w:r w:rsidRPr="00C12FA4">
        <w:t xml:space="preserve">Перечень, объемы и характеристики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="00C3704B">
        <w:t>закупаемых услуг</w:t>
      </w:r>
      <w:bookmarkEnd w:id="77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361359"/>
      <w:bookmarkStart w:id="784" w:name="_Toc440376114"/>
      <w:bookmarkStart w:id="785" w:name="_Toc440376241"/>
      <w:bookmarkStart w:id="786" w:name="_Toc440382503"/>
      <w:bookmarkStart w:id="787" w:name="_Toc440447173"/>
      <w:bookmarkStart w:id="788" w:name="_Toc440632334"/>
      <w:bookmarkStart w:id="789" w:name="_Toc440875107"/>
      <w:bookmarkStart w:id="790" w:name="_Toc441131094"/>
      <w:bookmarkStart w:id="791" w:name="_Toc465774615"/>
      <w:bookmarkStart w:id="792" w:name="_Toc465848844"/>
      <w:bookmarkStart w:id="793" w:name="_Toc468875347"/>
      <w:bookmarkStart w:id="794" w:name="_Toc469488399"/>
      <w:bookmarkStart w:id="795" w:name="_Toc471894921"/>
      <w:bookmarkStart w:id="796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140D25">
        <w:rPr>
          <w:b w:val="0"/>
          <w:szCs w:val="24"/>
        </w:rPr>
        <w:t xml:space="preserve">Лоту №1 (подраздел </w:t>
      </w:r>
      <w:r w:rsidR="007F30BA" w:rsidRPr="00140D25">
        <w:rPr>
          <w:b w:val="0"/>
          <w:szCs w:val="24"/>
        </w:rPr>
        <w:fldChar w:fldCharType="begin"/>
      </w:r>
      <w:r w:rsidR="00A154B7" w:rsidRPr="00140D25">
        <w:rPr>
          <w:b w:val="0"/>
          <w:szCs w:val="24"/>
        </w:rPr>
        <w:instrText xml:space="preserve"> REF _Ref440275279 \r \h </w:instrText>
      </w:r>
      <w:r w:rsidR="007F30BA" w:rsidRPr="00140D25">
        <w:rPr>
          <w:b w:val="0"/>
          <w:szCs w:val="24"/>
        </w:rPr>
      </w:r>
      <w:r w:rsidR="00140D25">
        <w:rPr>
          <w:b w:val="0"/>
          <w:szCs w:val="24"/>
        </w:rPr>
        <w:instrText xml:space="preserve"> \* MERGEFORMAT </w:instrText>
      </w:r>
      <w:r w:rsidR="007F30BA" w:rsidRPr="00140D25">
        <w:rPr>
          <w:b w:val="0"/>
          <w:szCs w:val="24"/>
        </w:rPr>
        <w:fldChar w:fldCharType="separate"/>
      </w:r>
      <w:r w:rsidR="005071F6" w:rsidRPr="00140D25">
        <w:rPr>
          <w:b w:val="0"/>
          <w:szCs w:val="24"/>
        </w:rPr>
        <w:t>1.1.4</w:t>
      </w:r>
      <w:r w:rsidR="007F30BA" w:rsidRPr="00140D25">
        <w:rPr>
          <w:b w:val="0"/>
          <w:szCs w:val="24"/>
        </w:rPr>
        <w:fldChar w:fldCharType="end"/>
      </w:r>
      <w:r w:rsidR="00A154B7" w:rsidRPr="00140D25">
        <w:rPr>
          <w:b w:val="0"/>
          <w:szCs w:val="24"/>
        </w:rPr>
        <w:t>)</w:t>
      </w:r>
      <w:r w:rsidRPr="00140D25">
        <w:rPr>
          <w:b w:val="0"/>
          <w:szCs w:val="24"/>
        </w:rPr>
        <w:t xml:space="preserve"> изложен</w:t>
      </w:r>
      <w:r w:rsidR="00F463E8" w:rsidRPr="00140D25">
        <w:rPr>
          <w:b w:val="0"/>
          <w:szCs w:val="24"/>
        </w:rPr>
        <w:t>о(</w:t>
      </w:r>
      <w:r w:rsidRPr="00140D25">
        <w:rPr>
          <w:b w:val="0"/>
          <w:szCs w:val="24"/>
        </w:rPr>
        <w:t>ы</w:t>
      </w:r>
      <w:r w:rsidR="00F463E8" w:rsidRPr="00140D25">
        <w:rPr>
          <w:b w:val="0"/>
          <w:szCs w:val="24"/>
        </w:rPr>
        <w:t>)</w:t>
      </w:r>
      <w:r w:rsidRPr="00140D2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40D25">
        <w:rPr>
          <w:b w:val="0"/>
          <w:szCs w:val="24"/>
        </w:rPr>
        <w:t>Участник</w:t>
      </w:r>
      <w:r w:rsidRPr="00140D25">
        <w:rPr>
          <w:b w:val="0"/>
          <w:szCs w:val="24"/>
        </w:rPr>
        <w:t>ам вместе с ней в качестве отдельного</w:t>
      </w:r>
      <w:bookmarkStart w:id="797" w:name="_GoBack"/>
      <w:bookmarkEnd w:id="797"/>
      <w:r w:rsidRPr="003803A7">
        <w:rPr>
          <w:b w:val="0"/>
          <w:szCs w:val="24"/>
        </w:rPr>
        <w:t xml:space="preserve">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3"/>
      <w:bookmarkEnd w:id="774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1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2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E8049D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E8049D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E8049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E8049D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E8049D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E8049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E8049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E8049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E8049D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2627E6" w:rsidRPr="008434B4" w:rsidRDefault="002627E6" w:rsidP="002627E6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625" w:name="_Toc441572144"/>
      <w:bookmarkStart w:id="1626" w:name="_Toc441575236"/>
      <w:bookmarkStart w:id="1627" w:name="_Toc442195902"/>
      <w:bookmarkStart w:id="1628" w:name="_Toc442251944"/>
      <w:bookmarkStart w:id="1629" w:name="_Toc442258893"/>
      <w:bookmarkStart w:id="1630" w:name="_Toc442259133"/>
      <w:bookmarkStart w:id="1631" w:name="_Toc442265444"/>
      <w:bookmarkStart w:id="1632" w:name="_Toc447292650"/>
      <w:bookmarkStart w:id="1633" w:name="_Toc461809096"/>
      <w:bookmarkStart w:id="1634" w:name="_Toc463514515"/>
      <w:bookmarkStart w:id="1635" w:name="_Toc466908635"/>
      <w:bookmarkStart w:id="1636" w:name="_Toc468196574"/>
      <w:bookmarkStart w:id="1637" w:name="_Toc468446655"/>
      <w:bookmarkStart w:id="1638" w:name="_Toc468446849"/>
      <w:bookmarkStart w:id="1639" w:name="_Toc469479705"/>
      <w:bookmarkStart w:id="1640" w:name="_Toc471986655"/>
      <w:bookmarkStart w:id="1641" w:name="_Toc498509289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2627E6" w:rsidRPr="008434B4" w:rsidRDefault="002627E6" w:rsidP="002627E6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2627E6" w:rsidRPr="008434B4" w:rsidRDefault="002627E6" w:rsidP="002627E6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627E6" w:rsidRPr="008434B4" w:rsidRDefault="002627E6" w:rsidP="002627E6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lastRenderedPageBreak/>
        <w:t>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42" w:name="_Toc439252801"/>
      <w:bookmarkStart w:id="1643" w:name="_Toc439323774"/>
      <w:bookmarkStart w:id="1644" w:name="_Toc440361409"/>
      <w:bookmarkStart w:id="1645" w:name="_Toc440376291"/>
      <w:bookmarkStart w:id="1646" w:name="_Toc440382549"/>
      <w:bookmarkStart w:id="1647" w:name="_Toc440447219"/>
      <w:bookmarkStart w:id="1648" w:name="_Toc440632380"/>
      <w:bookmarkStart w:id="1649" w:name="_Toc440875152"/>
      <w:bookmarkStart w:id="1650" w:name="_Toc441131139"/>
      <w:bookmarkStart w:id="1651" w:name="_Toc465774662"/>
      <w:bookmarkStart w:id="1652" w:name="_Toc465848891"/>
      <w:bookmarkStart w:id="1653" w:name="_Toc468875394"/>
      <w:bookmarkStart w:id="1654" w:name="_Toc469488446"/>
      <w:bookmarkStart w:id="1655" w:name="_Toc471894968"/>
      <w:bookmarkStart w:id="1656" w:name="_Toc498590393"/>
      <w:r w:rsidRPr="00AE1D21">
        <w:rPr>
          <w:szCs w:val="24"/>
        </w:rPr>
        <w:lastRenderedPageBreak/>
        <w:t>Инструкции по заполнению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2627E6" w:rsidRPr="008434B4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2627E6" w:rsidRPr="008434B4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AF12BB" w:rsidRPr="002627E6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2627E6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</w:t>
      </w:r>
      <w:r w:rsidR="00AF12BB" w:rsidRPr="002627E6">
        <w:rPr>
          <w:sz w:val="24"/>
          <w:szCs w:val="24"/>
        </w:rPr>
        <w:t>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654" w:rsidRDefault="00E33654">
      <w:pPr>
        <w:spacing w:line="240" w:lineRule="auto"/>
      </w:pPr>
      <w:r>
        <w:separator/>
      </w:r>
    </w:p>
  </w:endnote>
  <w:endnote w:type="continuationSeparator" w:id="0">
    <w:p w:rsidR="00E33654" w:rsidRDefault="00E33654">
      <w:pPr>
        <w:spacing w:line="240" w:lineRule="auto"/>
      </w:pPr>
      <w:r>
        <w:continuationSeparator/>
      </w:r>
    </w:p>
  </w:endnote>
  <w:endnote w:id="1">
    <w:p w:rsidR="00E8049D" w:rsidRPr="004D25B8" w:rsidRDefault="00E8049D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8049D" w:rsidRDefault="00E8049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Pr="00FA0376" w:rsidRDefault="00E8049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40D25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E8049D" w:rsidRPr="00E8049D" w:rsidRDefault="00E8049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E8049D">
      <w:rPr>
        <w:sz w:val="18"/>
        <w:szCs w:val="18"/>
      </w:rPr>
      <w:t>заключения Договора на оказание услуг по повышению квалификации персонала в форме тренингов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654" w:rsidRDefault="00E33654">
      <w:pPr>
        <w:spacing w:line="240" w:lineRule="auto"/>
      </w:pPr>
      <w:r>
        <w:separator/>
      </w:r>
    </w:p>
  </w:footnote>
  <w:footnote w:type="continuationSeparator" w:id="0">
    <w:p w:rsidR="00E33654" w:rsidRDefault="00E33654">
      <w:pPr>
        <w:spacing w:line="240" w:lineRule="auto"/>
      </w:pPr>
      <w:r>
        <w:continuationSeparator/>
      </w:r>
    </w:p>
  </w:footnote>
  <w:footnote w:id="1">
    <w:p w:rsidR="00E8049D" w:rsidRPr="00B36685" w:rsidRDefault="00E8049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8049D" w:rsidRDefault="00E8049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8049D" w:rsidRDefault="00E8049D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8049D" w:rsidRPr="00F83889" w:rsidRDefault="00E8049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E8049D" w:rsidRPr="00F83889" w:rsidRDefault="00E8049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E8049D" w:rsidRPr="00F83889" w:rsidRDefault="00E8049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E8049D" w:rsidRPr="00F83889" w:rsidRDefault="00E8049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E8049D" w:rsidRDefault="00E8049D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Pr="00930031" w:rsidRDefault="00E8049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49D" w:rsidRDefault="00E8049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0D25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037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5B8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570E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6ABF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654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49D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0A447E7-1EF0-4A92-90BD-4C1F5BF0A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Poddubskaya.k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2EA39-099D-4825-A740-D334485DB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29254</Words>
  <Characters>166754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195617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151</cp:revision>
  <cp:lastPrinted>2015-12-29T14:27:00Z</cp:lastPrinted>
  <dcterms:created xsi:type="dcterms:W3CDTF">2016-01-13T12:36:00Z</dcterms:created>
  <dcterms:modified xsi:type="dcterms:W3CDTF">2018-06-29T08:59:00Z</dcterms:modified>
</cp:coreProperties>
</file>